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8C010" w14:textId="77777777" w:rsidR="002455A7" w:rsidRPr="00193C11" w:rsidRDefault="00350081">
      <w:pPr>
        <w:spacing w:before="63"/>
        <w:ind w:left="3886" w:right="3888"/>
        <w:jc w:val="center"/>
        <w:rPr>
          <w:rFonts w:ascii="Gill Sans MT" w:eastAsia="Gill Sans MT" w:hAnsi="Gill Sans MT" w:cs="Gill Sans MT"/>
          <w:sz w:val="22"/>
          <w:szCs w:val="22"/>
        </w:rPr>
      </w:pPr>
      <w:r w:rsidRPr="00193C11">
        <w:rPr>
          <w:rFonts w:ascii="Gill Sans MT" w:eastAsia="Gill Sans MT" w:hAnsi="Gill Sans MT" w:cs="Gill Sans MT"/>
          <w:b/>
          <w:sz w:val="22"/>
          <w:szCs w:val="22"/>
        </w:rPr>
        <w:t>College</w:t>
      </w:r>
      <w:r w:rsidRPr="00193C11">
        <w:rPr>
          <w:rFonts w:ascii="Gill Sans MT" w:eastAsia="Gill Sans MT" w:hAnsi="Gill Sans MT" w:cs="Gill Sans MT"/>
          <w:b/>
          <w:spacing w:val="-8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sz w:val="22"/>
          <w:szCs w:val="22"/>
        </w:rPr>
        <w:t>of</w:t>
      </w:r>
      <w:r w:rsidRPr="00193C11">
        <w:rPr>
          <w:rFonts w:ascii="Gill Sans MT" w:eastAsia="Gill Sans MT" w:hAnsi="Gill Sans MT" w:cs="Gill Sans MT"/>
          <w:b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sz w:val="22"/>
          <w:szCs w:val="22"/>
        </w:rPr>
        <w:t>Culinary</w:t>
      </w:r>
      <w:r w:rsidRPr="00193C11">
        <w:rPr>
          <w:rFonts w:ascii="Gill Sans MT" w:eastAsia="Gill Sans MT" w:hAnsi="Gill Sans MT" w:cs="Gill Sans MT"/>
          <w:b/>
          <w:spacing w:val="-9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w w:val="99"/>
          <w:sz w:val="22"/>
          <w:szCs w:val="22"/>
        </w:rPr>
        <w:t>Arts</w:t>
      </w:r>
    </w:p>
    <w:p w14:paraId="693CDF81" w14:textId="77777777" w:rsidR="002455A7" w:rsidRPr="00193C11" w:rsidRDefault="00350081">
      <w:pPr>
        <w:spacing w:line="240" w:lineRule="exact"/>
        <w:ind w:left="4195" w:right="4195"/>
        <w:jc w:val="center"/>
        <w:rPr>
          <w:rFonts w:ascii="Gill Sans MT" w:eastAsia="Gill Sans MT" w:hAnsi="Gill Sans MT" w:cs="Gill Sans MT"/>
          <w:sz w:val="22"/>
          <w:szCs w:val="22"/>
        </w:rPr>
      </w:pPr>
      <w:r w:rsidRPr="00193C11">
        <w:rPr>
          <w:rFonts w:ascii="Gill Sans MT" w:eastAsia="Gill Sans MT" w:hAnsi="Gill Sans MT" w:cs="Gill Sans MT"/>
          <w:b/>
          <w:sz w:val="22"/>
          <w:szCs w:val="22"/>
        </w:rPr>
        <w:t>Resume</w:t>
      </w:r>
      <w:r w:rsidRPr="00193C11">
        <w:rPr>
          <w:rFonts w:ascii="Gill Sans MT" w:eastAsia="Gill Sans MT" w:hAnsi="Gill Sans MT" w:cs="Gill Sans MT"/>
          <w:b/>
          <w:spacing w:val="-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w w:val="99"/>
          <w:sz w:val="22"/>
          <w:szCs w:val="22"/>
        </w:rPr>
        <w:t>Examples</w:t>
      </w:r>
    </w:p>
    <w:p w14:paraId="5F5752D2" w14:textId="77777777" w:rsidR="002455A7" w:rsidRPr="00193C11" w:rsidRDefault="002455A7">
      <w:pPr>
        <w:spacing w:before="15" w:line="240" w:lineRule="exact"/>
        <w:rPr>
          <w:sz w:val="24"/>
          <w:szCs w:val="24"/>
        </w:rPr>
      </w:pPr>
    </w:p>
    <w:p w14:paraId="34111EE7" w14:textId="77777777" w:rsidR="002455A7" w:rsidRPr="00193C11" w:rsidRDefault="00350081">
      <w:pPr>
        <w:ind w:left="112" w:right="75"/>
        <w:jc w:val="both"/>
        <w:rPr>
          <w:rFonts w:ascii="Gill Sans MT" w:eastAsia="Gill Sans MT" w:hAnsi="Gill Sans MT" w:cs="Gill Sans MT"/>
          <w:sz w:val="22"/>
          <w:szCs w:val="22"/>
        </w:rPr>
      </w:pPr>
      <w:r w:rsidRPr="00193C11">
        <w:rPr>
          <w:rFonts w:ascii="Gill Sans MT" w:eastAsia="Gill Sans MT" w:hAnsi="Gill Sans MT" w:cs="Gill Sans MT"/>
          <w:sz w:val="22"/>
          <w:szCs w:val="22"/>
        </w:rPr>
        <w:t>These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sampl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z w:val="22"/>
          <w:szCs w:val="22"/>
        </w:rPr>
        <w:t>s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are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provid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z w:val="22"/>
          <w:szCs w:val="22"/>
        </w:rPr>
        <w:t>d to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by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sz w:val="22"/>
          <w:szCs w:val="22"/>
        </w:rPr>
        <w:t>Experiential</w:t>
      </w:r>
      <w:r w:rsidRPr="00193C11">
        <w:rPr>
          <w:rFonts w:ascii="Gill Sans MT" w:eastAsia="Gill Sans MT" w:hAnsi="Gill Sans MT" w:cs="Gill Sans MT"/>
          <w:b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sz w:val="22"/>
          <w:szCs w:val="22"/>
        </w:rPr>
        <w:t>Education</w:t>
      </w:r>
      <w:r w:rsidRPr="00193C11">
        <w:rPr>
          <w:rFonts w:ascii="Gill Sans MT" w:eastAsia="Gill Sans MT" w:hAnsi="Gill Sans MT" w:cs="Gill Sans MT"/>
          <w:b/>
          <w:spacing w:val="-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sz w:val="22"/>
          <w:szCs w:val="22"/>
        </w:rPr>
        <w:t>&amp;</w:t>
      </w:r>
      <w:r w:rsidRPr="00193C11">
        <w:rPr>
          <w:rFonts w:ascii="Gill Sans MT" w:eastAsia="Gill Sans MT" w:hAnsi="Gill Sans MT" w:cs="Gill Sans MT"/>
          <w:b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sz w:val="22"/>
          <w:szCs w:val="22"/>
        </w:rPr>
        <w:t>Career</w:t>
      </w:r>
      <w:r w:rsidRPr="00193C11">
        <w:rPr>
          <w:rFonts w:ascii="Gill Sans MT" w:eastAsia="Gill Sans MT" w:hAnsi="Gill Sans MT" w:cs="Gill Sans MT"/>
          <w:b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sz w:val="22"/>
          <w:szCs w:val="22"/>
        </w:rPr>
        <w:t xml:space="preserve">Services </w:t>
      </w:r>
      <w:r w:rsidRPr="00193C11">
        <w:rPr>
          <w:rFonts w:ascii="Gill Sans MT" w:eastAsia="Gill Sans MT" w:hAnsi="Gill Sans MT" w:cs="Gill Sans MT"/>
          <w:sz w:val="22"/>
          <w:szCs w:val="22"/>
        </w:rPr>
        <w:t>and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are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examp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l</w:t>
      </w:r>
      <w:r w:rsidRPr="00193C11">
        <w:rPr>
          <w:rFonts w:ascii="Gill Sans MT" w:eastAsia="Gill Sans MT" w:hAnsi="Gill Sans MT" w:cs="Gill Sans MT"/>
          <w:sz w:val="22"/>
          <w:szCs w:val="22"/>
        </w:rPr>
        <w:t>es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of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re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a</w:t>
      </w:r>
      <w:r w:rsidRPr="00193C11">
        <w:rPr>
          <w:rFonts w:ascii="Gill Sans MT" w:eastAsia="Gill Sans MT" w:hAnsi="Gill Sans MT" w:cs="Gill Sans MT"/>
          <w:sz w:val="22"/>
          <w:szCs w:val="22"/>
        </w:rPr>
        <w:t>l JWU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 xml:space="preserve">student resumes. 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z w:val="22"/>
          <w:szCs w:val="22"/>
        </w:rPr>
        <w:t>eviewed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by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faculty and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endors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z w:val="22"/>
          <w:szCs w:val="22"/>
        </w:rPr>
        <w:t>d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by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the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employers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display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z w:val="22"/>
          <w:szCs w:val="22"/>
        </w:rPr>
        <w:t>d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below, these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res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u</w:t>
      </w:r>
      <w:r w:rsidRPr="00193C11">
        <w:rPr>
          <w:rFonts w:ascii="Gill Sans MT" w:eastAsia="Gill Sans MT" w:hAnsi="Gill Sans MT" w:cs="Gill Sans MT"/>
          <w:sz w:val="22"/>
          <w:szCs w:val="22"/>
        </w:rPr>
        <w:t>mes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 xml:space="preserve">are </w:t>
      </w:r>
      <w:r w:rsidRPr="00193C11">
        <w:rPr>
          <w:rFonts w:ascii="Gill Sans MT" w:eastAsia="Gill Sans MT" w:hAnsi="Gill Sans MT" w:cs="Gill Sans MT"/>
          <w:sz w:val="22"/>
          <w:szCs w:val="22"/>
        </w:rPr>
        <w:t>meant</w:t>
      </w:r>
      <w:r w:rsidRPr="00193C11">
        <w:rPr>
          <w:rFonts w:ascii="Gill Sans MT" w:eastAsia="Gill Sans MT" w:hAnsi="Gill Sans MT" w:cs="Gill Sans MT"/>
          <w:spacing w:val="-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to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fa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m</w:t>
      </w:r>
      <w:r w:rsidRPr="00193C11">
        <w:rPr>
          <w:rFonts w:ascii="Gill Sans MT" w:eastAsia="Gill Sans MT" w:hAnsi="Gill Sans MT" w:cs="Gill Sans MT"/>
          <w:sz w:val="22"/>
          <w:szCs w:val="22"/>
        </w:rPr>
        <w:t>iliarize</w:t>
      </w:r>
      <w:r w:rsidRPr="00193C11">
        <w:rPr>
          <w:rFonts w:ascii="Gill Sans MT" w:eastAsia="Gill Sans MT" w:hAnsi="Gill Sans MT" w:cs="Gill Sans MT"/>
          <w:spacing w:val="-9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w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i</w:t>
      </w:r>
      <w:r w:rsidRPr="00193C11">
        <w:rPr>
          <w:rFonts w:ascii="Gill Sans MT" w:eastAsia="Gill Sans MT" w:hAnsi="Gill Sans MT" w:cs="Gill Sans MT"/>
          <w:sz w:val="22"/>
          <w:szCs w:val="22"/>
        </w:rPr>
        <w:t>th</w:t>
      </w:r>
      <w:r w:rsidRPr="00193C11">
        <w:rPr>
          <w:rFonts w:ascii="Gill Sans MT" w:eastAsia="Gill Sans MT" w:hAnsi="Gill Sans MT" w:cs="Gill Sans MT"/>
          <w:spacing w:val="-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the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many</w:t>
      </w:r>
      <w:r w:rsidRPr="00193C11">
        <w:rPr>
          <w:rFonts w:ascii="Gill Sans MT" w:eastAsia="Gill Sans MT" w:hAnsi="Gill Sans MT" w:cs="Gill Sans MT"/>
          <w:spacing w:val="-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d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i</w:t>
      </w:r>
      <w:r w:rsidRPr="00193C11">
        <w:rPr>
          <w:rFonts w:ascii="Gill Sans MT" w:eastAsia="Gill Sans MT" w:hAnsi="Gill Sans MT" w:cs="Gill Sans MT"/>
          <w:sz w:val="22"/>
          <w:szCs w:val="22"/>
        </w:rPr>
        <w:t>fferent</w:t>
      </w:r>
      <w:r w:rsidRPr="00193C11">
        <w:rPr>
          <w:rFonts w:ascii="Gill Sans MT" w:eastAsia="Gill Sans MT" w:hAnsi="Gill Sans MT" w:cs="Gill Sans MT"/>
          <w:spacing w:val="-8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res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u</w:t>
      </w:r>
      <w:r w:rsidRPr="00193C11">
        <w:rPr>
          <w:rFonts w:ascii="Gill Sans MT" w:eastAsia="Gill Sans MT" w:hAnsi="Gill Sans MT" w:cs="Gill Sans MT"/>
          <w:sz w:val="22"/>
          <w:szCs w:val="22"/>
        </w:rPr>
        <w:t>me</w:t>
      </w:r>
      <w:r w:rsidRPr="00193C11">
        <w:rPr>
          <w:rFonts w:ascii="Gill Sans MT" w:eastAsia="Gill Sans MT" w:hAnsi="Gill Sans MT" w:cs="Gill Sans MT"/>
          <w:spacing w:val="-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forma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t</w:t>
      </w:r>
      <w:r w:rsidRPr="00193C11">
        <w:rPr>
          <w:rFonts w:ascii="Gill Sans MT" w:eastAsia="Gill Sans MT" w:hAnsi="Gill Sans MT" w:cs="Gill Sans MT"/>
          <w:sz w:val="22"/>
          <w:szCs w:val="22"/>
        </w:rPr>
        <w:t>s</w:t>
      </w:r>
      <w:r w:rsidRPr="00193C11">
        <w:rPr>
          <w:rFonts w:ascii="Gill Sans MT" w:eastAsia="Gill Sans MT" w:hAnsi="Gill Sans MT" w:cs="Gill Sans MT"/>
          <w:spacing w:val="-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an</w:t>
      </w:r>
      <w:r w:rsidRPr="00193C11">
        <w:rPr>
          <w:rFonts w:ascii="Gill Sans MT" w:eastAsia="Gill Sans MT" w:hAnsi="Gill Sans MT" w:cs="Gill Sans MT"/>
          <w:sz w:val="22"/>
          <w:szCs w:val="22"/>
        </w:rPr>
        <w:t>d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styles.</w:t>
      </w:r>
    </w:p>
    <w:p w14:paraId="0FDB4AE1" w14:textId="77777777" w:rsidR="002455A7" w:rsidRPr="00193C11" w:rsidRDefault="002455A7">
      <w:pPr>
        <w:spacing w:before="14" w:line="240" w:lineRule="exact"/>
        <w:rPr>
          <w:sz w:val="24"/>
          <w:szCs w:val="24"/>
        </w:rPr>
      </w:pPr>
    </w:p>
    <w:p w14:paraId="6AD44DBC" w14:textId="77777777" w:rsidR="002455A7" w:rsidRPr="00193C11" w:rsidRDefault="00350081">
      <w:pPr>
        <w:ind w:left="112" w:right="72"/>
        <w:jc w:val="both"/>
        <w:rPr>
          <w:rFonts w:ascii="Gill Sans MT" w:eastAsia="Gill Sans MT" w:hAnsi="Gill Sans MT" w:cs="Gill Sans MT"/>
          <w:sz w:val="22"/>
          <w:szCs w:val="22"/>
        </w:rPr>
      </w:pPr>
      <w:r w:rsidRPr="00193C11">
        <w:rPr>
          <w:rFonts w:ascii="Gill Sans MT" w:eastAsia="Gill Sans MT" w:hAnsi="Gill Sans MT" w:cs="Gill Sans MT"/>
          <w:sz w:val="22"/>
          <w:szCs w:val="22"/>
        </w:rPr>
        <w:t>Our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goal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is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to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get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started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or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give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ideas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on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how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to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st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n</w:t>
      </w:r>
      <w:r w:rsidRPr="00193C11">
        <w:rPr>
          <w:rFonts w:ascii="Gill Sans MT" w:eastAsia="Gill Sans MT" w:hAnsi="Gill Sans MT" w:cs="Gill Sans MT"/>
          <w:sz w:val="22"/>
          <w:szCs w:val="22"/>
        </w:rPr>
        <w:t>gt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h</w:t>
      </w:r>
      <w:r w:rsidRPr="00193C11">
        <w:rPr>
          <w:rFonts w:ascii="Gill Sans MT" w:eastAsia="Gill Sans MT" w:hAnsi="Gill Sans MT" w:cs="Gill Sans MT"/>
          <w:sz w:val="22"/>
          <w:szCs w:val="22"/>
        </w:rPr>
        <w:t>en yo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u</w:t>
      </w:r>
      <w:r w:rsidRPr="00193C11">
        <w:rPr>
          <w:rFonts w:ascii="Gill Sans MT" w:eastAsia="Gill Sans MT" w:hAnsi="Gill Sans MT" w:cs="Gill Sans MT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z w:val="22"/>
          <w:szCs w:val="22"/>
        </w:rPr>
        <w:t>es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u</w:t>
      </w:r>
      <w:r w:rsidRPr="00193C11">
        <w:rPr>
          <w:rFonts w:ascii="Gill Sans MT" w:eastAsia="Gill Sans MT" w:hAnsi="Gill Sans MT" w:cs="Gill Sans MT"/>
          <w:sz w:val="22"/>
          <w:szCs w:val="22"/>
        </w:rPr>
        <w:t xml:space="preserve">me.  </w:t>
      </w:r>
      <w:r w:rsidRPr="00193C11">
        <w:rPr>
          <w:rFonts w:ascii="Gill Sans MT" w:eastAsia="Gill Sans MT" w:hAnsi="Gill Sans MT" w:cs="Gill Sans MT"/>
          <w:spacing w:val="2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W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h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i</w:t>
      </w:r>
      <w:r w:rsidRPr="00193C11">
        <w:rPr>
          <w:rFonts w:ascii="Gill Sans MT" w:eastAsia="Gill Sans MT" w:hAnsi="Gill Sans MT" w:cs="Gill Sans MT"/>
          <w:sz w:val="22"/>
          <w:szCs w:val="22"/>
        </w:rPr>
        <w:t>le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we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k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n</w:t>
      </w:r>
      <w:r w:rsidRPr="00193C11">
        <w:rPr>
          <w:rFonts w:ascii="Gill Sans MT" w:eastAsia="Gill Sans MT" w:hAnsi="Gill Sans MT" w:cs="Gill Sans MT"/>
          <w:sz w:val="22"/>
          <w:szCs w:val="22"/>
        </w:rPr>
        <w:t>ow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t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h</w:t>
      </w:r>
      <w:r w:rsidRPr="00193C11">
        <w:rPr>
          <w:rFonts w:ascii="Gill Sans MT" w:eastAsia="Gill Sans MT" w:hAnsi="Gill Sans MT" w:cs="Gill Sans MT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b</w:t>
      </w:r>
      <w:r w:rsidRPr="00193C11">
        <w:rPr>
          <w:rFonts w:ascii="Gill Sans MT" w:eastAsia="Gill Sans MT" w:hAnsi="Gill Sans MT" w:cs="Gill Sans MT"/>
          <w:sz w:val="22"/>
          <w:szCs w:val="22"/>
        </w:rPr>
        <w:t>est ideas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are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us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u</w:t>
      </w:r>
      <w:r w:rsidRPr="00193C11">
        <w:rPr>
          <w:rFonts w:ascii="Gill Sans MT" w:eastAsia="Gill Sans MT" w:hAnsi="Gill Sans MT" w:cs="Gill Sans MT"/>
          <w:sz w:val="22"/>
          <w:szCs w:val="22"/>
        </w:rPr>
        <w:t>ally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i</w:t>
      </w:r>
      <w:r w:rsidRPr="00193C11">
        <w:rPr>
          <w:rFonts w:ascii="Gill Sans MT" w:eastAsia="Gill Sans MT" w:hAnsi="Gill Sans MT" w:cs="Gill Sans MT"/>
          <w:sz w:val="22"/>
          <w:szCs w:val="22"/>
        </w:rPr>
        <w:t>mitated,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it’s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i</w:t>
      </w:r>
      <w:r w:rsidRPr="00193C11">
        <w:rPr>
          <w:rFonts w:ascii="Gill Sans MT" w:eastAsia="Gill Sans MT" w:hAnsi="Gill Sans MT" w:cs="Gill Sans MT"/>
          <w:sz w:val="22"/>
          <w:szCs w:val="22"/>
        </w:rPr>
        <w:t>mportant</w:t>
      </w:r>
      <w:r w:rsidRPr="00193C11">
        <w:rPr>
          <w:rFonts w:ascii="Gill Sans MT" w:eastAsia="Gill Sans MT" w:hAnsi="Gill Sans MT" w:cs="Gill Sans MT"/>
          <w:spacing w:val="-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that you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m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a</w:t>
      </w:r>
      <w:r w:rsidRPr="00193C11">
        <w:rPr>
          <w:rFonts w:ascii="Gill Sans MT" w:eastAsia="Gill Sans MT" w:hAnsi="Gill Sans MT" w:cs="Gill Sans MT"/>
          <w:sz w:val="22"/>
          <w:szCs w:val="22"/>
        </w:rPr>
        <w:t>ke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i/>
          <w:sz w:val="22"/>
          <w:szCs w:val="22"/>
        </w:rPr>
        <w:t xml:space="preserve">your </w:t>
      </w:r>
      <w:r w:rsidRPr="00193C11">
        <w:rPr>
          <w:rFonts w:ascii="Gill Sans MT" w:eastAsia="Gill Sans MT" w:hAnsi="Gill Sans MT" w:cs="Gill Sans MT"/>
          <w:b/>
          <w:i/>
          <w:sz w:val="22"/>
          <w:szCs w:val="22"/>
        </w:rPr>
        <w:t>resume</w:t>
      </w:r>
      <w:r w:rsidRPr="00193C11">
        <w:rPr>
          <w:rFonts w:ascii="Gill Sans MT" w:eastAsia="Gill Sans MT" w:hAnsi="Gill Sans MT" w:cs="Gill Sans MT"/>
          <w:b/>
          <w:i/>
          <w:spacing w:val="-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b/>
          <w:i/>
          <w:sz w:val="22"/>
          <w:szCs w:val="22"/>
        </w:rPr>
        <w:t>your own</w:t>
      </w:r>
      <w:r w:rsidRPr="00193C11">
        <w:rPr>
          <w:rFonts w:ascii="Gill Sans MT" w:eastAsia="Gill Sans MT" w:hAnsi="Gill Sans MT" w:cs="Gill Sans MT"/>
          <w:sz w:val="22"/>
          <w:szCs w:val="22"/>
        </w:rPr>
        <w:t xml:space="preserve">. 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The key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to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getting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an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interview is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to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ta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z w:val="22"/>
          <w:szCs w:val="22"/>
        </w:rPr>
        <w:t>get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your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z w:val="22"/>
          <w:szCs w:val="22"/>
        </w:rPr>
        <w:t>sume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eve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z w:val="22"/>
          <w:szCs w:val="22"/>
        </w:rPr>
        <w:t>y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time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apply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for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a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j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o</w:t>
      </w:r>
      <w:r w:rsidRPr="00193C11">
        <w:rPr>
          <w:rFonts w:ascii="Gill Sans MT" w:eastAsia="Gill Sans MT" w:hAnsi="Gill Sans MT" w:cs="Gill Sans MT"/>
          <w:sz w:val="22"/>
          <w:szCs w:val="22"/>
        </w:rPr>
        <w:t xml:space="preserve">b. </w:t>
      </w:r>
      <w:r w:rsidRPr="00193C11">
        <w:rPr>
          <w:rFonts w:ascii="Gill Sans MT" w:eastAsia="Gill Sans MT" w:hAnsi="Gill Sans MT" w:cs="Gill Sans MT"/>
          <w:spacing w:val="28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must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get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the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employers attention within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10-20 seconds</w:t>
      </w:r>
      <w:r w:rsidRPr="00193C11">
        <w:rPr>
          <w:rFonts w:ascii="Gill Sans MT" w:eastAsia="Gill Sans MT" w:hAnsi="Gill Sans MT" w:cs="Gill Sans MT"/>
          <w:spacing w:val="-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by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outlining</w:t>
      </w:r>
      <w:r w:rsidRPr="00193C11">
        <w:rPr>
          <w:rFonts w:ascii="Gill Sans MT" w:eastAsia="Gill Sans MT" w:hAnsi="Gill Sans MT" w:cs="Gill Sans MT"/>
          <w:spacing w:val="-8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what</w:t>
      </w:r>
      <w:r w:rsidRPr="00193C11">
        <w:rPr>
          <w:rFonts w:ascii="Gill Sans MT" w:eastAsia="Gill Sans MT" w:hAnsi="Gill Sans MT" w:cs="Gill Sans MT"/>
          <w:spacing w:val="-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</w:t>
      </w:r>
      <w:r w:rsidRPr="00193C11">
        <w:rPr>
          <w:rFonts w:ascii="Gill Sans MT" w:eastAsia="Gill Sans MT" w:hAnsi="Gill Sans MT" w:cs="Gill Sans MT"/>
          <w:spacing w:val="-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can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DO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for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THEM.</w:t>
      </w:r>
    </w:p>
    <w:p w14:paraId="6DB727BF" w14:textId="77777777" w:rsidR="002455A7" w:rsidRPr="00193C11" w:rsidRDefault="002455A7">
      <w:pPr>
        <w:spacing w:before="15" w:line="240" w:lineRule="exact"/>
        <w:rPr>
          <w:sz w:val="24"/>
          <w:szCs w:val="24"/>
        </w:rPr>
      </w:pPr>
    </w:p>
    <w:p w14:paraId="267CAD5E" w14:textId="77777777" w:rsidR="002455A7" w:rsidRPr="00193C11" w:rsidRDefault="00350081">
      <w:pPr>
        <w:ind w:left="112" w:right="75"/>
        <w:jc w:val="both"/>
        <w:rPr>
          <w:rFonts w:ascii="Gill Sans MT" w:eastAsia="Gill Sans MT" w:hAnsi="Gill Sans MT" w:cs="Gill Sans MT"/>
          <w:sz w:val="22"/>
          <w:szCs w:val="22"/>
        </w:rPr>
      </w:pPr>
      <w:r w:rsidRPr="00193C11">
        <w:rPr>
          <w:rFonts w:ascii="Gill Sans MT" w:eastAsia="Gill Sans MT" w:hAnsi="Gill Sans MT" w:cs="Gill Sans MT"/>
          <w:sz w:val="22"/>
          <w:szCs w:val="22"/>
        </w:rPr>
        <w:t>No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matt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e</w:t>
      </w:r>
      <w:r w:rsidRPr="00193C11">
        <w:rPr>
          <w:rFonts w:ascii="Gill Sans MT" w:eastAsia="Gill Sans MT" w:hAnsi="Gill Sans MT" w:cs="Gill Sans MT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w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h</w:t>
      </w:r>
      <w:r w:rsidRPr="00193C11">
        <w:rPr>
          <w:rFonts w:ascii="Gill Sans MT" w:eastAsia="Gill Sans MT" w:hAnsi="Gill Sans MT" w:cs="Gill Sans MT"/>
          <w:sz w:val="22"/>
          <w:szCs w:val="22"/>
        </w:rPr>
        <w:t>at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your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ma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j</w:t>
      </w:r>
      <w:r w:rsidRPr="00193C11">
        <w:rPr>
          <w:rFonts w:ascii="Gill Sans MT" w:eastAsia="Gill Sans MT" w:hAnsi="Gill Sans MT" w:cs="Gill Sans MT"/>
          <w:sz w:val="22"/>
          <w:szCs w:val="22"/>
        </w:rPr>
        <w:t>or,</w:t>
      </w:r>
      <w:r w:rsidRPr="00193C11">
        <w:rPr>
          <w:rFonts w:ascii="Gill Sans MT" w:eastAsia="Gill Sans MT" w:hAnsi="Gill Sans MT" w:cs="Gill Sans MT"/>
          <w:spacing w:val="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be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sure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t</w:t>
      </w:r>
      <w:r w:rsidRPr="00193C11">
        <w:rPr>
          <w:rFonts w:ascii="Gill Sans MT" w:eastAsia="Gill Sans MT" w:hAnsi="Gill Sans MT" w:cs="Gill Sans MT"/>
          <w:sz w:val="22"/>
          <w:szCs w:val="22"/>
        </w:rPr>
        <w:t>o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s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>c</w:t>
      </w:r>
      <w:r w:rsidRPr="00193C11">
        <w:rPr>
          <w:rFonts w:ascii="Gill Sans MT" w:eastAsia="Gill Sans MT" w:hAnsi="Gill Sans MT" w:cs="Gill Sans MT"/>
          <w:sz w:val="22"/>
          <w:szCs w:val="22"/>
        </w:rPr>
        <w:t>an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thro</w:t>
      </w:r>
      <w:r w:rsidRPr="00193C11">
        <w:rPr>
          <w:rFonts w:ascii="Gill Sans MT" w:eastAsia="Gill Sans MT" w:hAnsi="Gill Sans MT" w:cs="Gill Sans MT"/>
          <w:spacing w:val="2"/>
          <w:sz w:val="22"/>
          <w:szCs w:val="22"/>
        </w:rPr>
        <w:t>u</w:t>
      </w:r>
      <w:r w:rsidRPr="00193C11">
        <w:rPr>
          <w:rFonts w:ascii="Gill Sans MT" w:eastAsia="Gill Sans MT" w:hAnsi="Gill Sans MT" w:cs="Gill Sans MT"/>
          <w:sz w:val="22"/>
          <w:szCs w:val="22"/>
        </w:rPr>
        <w:t>gh</w:t>
      </w:r>
      <w:r w:rsidRPr="00193C11">
        <w:rPr>
          <w:rFonts w:ascii="Gill Sans MT" w:eastAsia="Gill Sans MT" w:hAnsi="Gill Sans MT" w:cs="Gill Sans MT"/>
          <w:spacing w:val="1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all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of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the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examples as</w:t>
      </w:r>
      <w:r w:rsidRPr="00193C11">
        <w:rPr>
          <w:rFonts w:ascii="Gill Sans MT" w:eastAsia="Gill Sans MT" w:hAnsi="Gill Sans MT" w:cs="Gill Sans MT"/>
          <w:spacing w:val="9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you’re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sure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to</w:t>
      </w:r>
      <w:r w:rsidRPr="00193C11">
        <w:rPr>
          <w:rFonts w:ascii="Gill Sans MT" w:eastAsia="Gill Sans MT" w:hAnsi="Gill Sans MT" w:cs="Gill Sans MT"/>
          <w:spacing w:val="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find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ideas</w:t>
      </w:r>
      <w:r w:rsidRPr="00193C11">
        <w:rPr>
          <w:rFonts w:ascii="Gill Sans MT" w:eastAsia="Gill Sans MT" w:hAnsi="Gill Sans MT" w:cs="Gill Sans MT"/>
          <w:spacing w:val="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in</w:t>
      </w:r>
      <w:r w:rsidRPr="00193C11">
        <w:rPr>
          <w:rFonts w:ascii="Gill Sans MT" w:eastAsia="Gill Sans MT" w:hAnsi="Gill Sans MT" w:cs="Gill Sans MT"/>
          <w:spacing w:val="7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each</w:t>
      </w:r>
      <w:r w:rsidRPr="00193C11">
        <w:rPr>
          <w:rFonts w:ascii="Gill Sans MT" w:eastAsia="Gill Sans MT" w:hAnsi="Gill Sans MT" w:cs="Gill Sans MT"/>
          <w:spacing w:val="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of them</w:t>
      </w:r>
      <w:r w:rsidRPr="00193C11">
        <w:rPr>
          <w:rFonts w:ascii="Gill Sans MT" w:eastAsia="Gill Sans MT" w:hAnsi="Gill Sans MT" w:cs="Gill Sans MT"/>
          <w:spacing w:val="-5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to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use</w:t>
      </w:r>
      <w:r w:rsidRPr="00193C11">
        <w:rPr>
          <w:rFonts w:ascii="Gill Sans MT" w:eastAsia="Gill Sans MT" w:hAnsi="Gill Sans MT" w:cs="Gill Sans MT"/>
          <w:spacing w:val="-3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in</w:t>
      </w:r>
      <w:r w:rsidRPr="00193C11">
        <w:rPr>
          <w:rFonts w:ascii="Gill Sans MT" w:eastAsia="Gill Sans MT" w:hAnsi="Gill Sans MT" w:cs="Gill Sans MT"/>
          <w:spacing w:val="-2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your</w:t>
      </w:r>
      <w:r w:rsidRPr="00193C11">
        <w:rPr>
          <w:rFonts w:ascii="Gill Sans MT" w:eastAsia="Gill Sans MT" w:hAnsi="Gill Sans MT" w:cs="Gill Sans MT"/>
          <w:spacing w:val="-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own,</w:t>
      </w:r>
      <w:r w:rsidRPr="00193C11">
        <w:rPr>
          <w:rFonts w:ascii="Gill Sans MT" w:eastAsia="Gill Sans MT" w:hAnsi="Gill Sans MT" w:cs="Gill Sans MT"/>
          <w:spacing w:val="-4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z w:val="22"/>
          <w:szCs w:val="22"/>
        </w:rPr>
        <w:t>unique</w:t>
      </w:r>
      <w:r w:rsidRPr="00193C11">
        <w:rPr>
          <w:rFonts w:ascii="Gill Sans MT" w:eastAsia="Gill Sans MT" w:hAnsi="Gill Sans MT" w:cs="Gill Sans MT"/>
          <w:spacing w:val="-6"/>
          <w:sz w:val="22"/>
          <w:szCs w:val="22"/>
        </w:rPr>
        <w:t xml:space="preserve"> </w:t>
      </w:r>
      <w:r w:rsidRPr="00193C11">
        <w:rPr>
          <w:rFonts w:ascii="Gill Sans MT" w:eastAsia="Gill Sans MT" w:hAnsi="Gill Sans MT" w:cs="Gill Sans MT"/>
          <w:spacing w:val="-1"/>
          <w:sz w:val="22"/>
          <w:szCs w:val="22"/>
        </w:rPr>
        <w:t>r</w:t>
      </w:r>
      <w:r w:rsidRPr="00193C11">
        <w:rPr>
          <w:rFonts w:ascii="Gill Sans MT" w:eastAsia="Gill Sans MT" w:hAnsi="Gill Sans MT" w:cs="Gill Sans MT"/>
          <w:sz w:val="22"/>
          <w:szCs w:val="22"/>
        </w:rPr>
        <w:t>esume.</w:t>
      </w:r>
    </w:p>
    <w:p w14:paraId="1813C70B" w14:textId="77777777" w:rsidR="002455A7" w:rsidRPr="00193C11" w:rsidRDefault="002455A7">
      <w:pPr>
        <w:spacing w:line="200" w:lineRule="exact"/>
      </w:pPr>
    </w:p>
    <w:p w14:paraId="49C7A6F2" w14:textId="77777777" w:rsidR="002455A7" w:rsidRPr="00193C11" w:rsidRDefault="002455A7">
      <w:pPr>
        <w:spacing w:line="200" w:lineRule="exact"/>
      </w:pPr>
    </w:p>
    <w:p w14:paraId="0B5C635D" w14:textId="77777777" w:rsidR="002455A7" w:rsidRPr="00193C11" w:rsidRDefault="002455A7">
      <w:pPr>
        <w:spacing w:line="200" w:lineRule="exact"/>
      </w:pPr>
    </w:p>
    <w:p w14:paraId="725CAB44" w14:textId="77777777" w:rsidR="002455A7" w:rsidRPr="00193C11" w:rsidRDefault="002455A7">
      <w:pPr>
        <w:spacing w:line="200" w:lineRule="exact"/>
      </w:pPr>
    </w:p>
    <w:p w14:paraId="682350A7" w14:textId="77777777" w:rsidR="002455A7" w:rsidRPr="00193C11" w:rsidRDefault="002455A7">
      <w:pPr>
        <w:spacing w:line="200" w:lineRule="exact"/>
      </w:pPr>
    </w:p>
    <w:p w14:paraId="2DDA07BC" w14:textId="77777777" w:rsidR="002455A7" w:rsidRPr="00193C11" w:rsidRDefault="002455A7">
      <w:pPr>
        <w:spacing w:line="200" w:lineRule="exact"/>
      </w:pPr>
    </w:p>
    <w:p w14:paraId="206794CF" w14:textId="77777777" w:rsidR="002455A7" w:rsidRPr="00193C11" w:rsidRDefault="002455A7">
      <w:pPr>
        <w:spacing w:line="200" w:lineRule="exact"/>
      </w:pPr>
    </w:p>
    <w:p w14:paraId="40C4970D" w14:textId="77777777" w:rsidR="002455A7" w:rsidRPr="00193C11" w:rsidRDefault="002455A7">
      <w:pPr>
        <w:spacing w:line="200" w:lineRule="exact"/>
      </w:pPr>
    </w:p>
    <w:p w14:paraId="50E39CFF" w14:textId="77777777" w:rsidR="002455A7" w:rsidRPr="00193C11" w:rsidRDefault="002455A7">
      <w:pPr>
        <w:spacing w:line="200" w:lineRule="exact"/>
      </w:pPr>
    </w:p>
    <w:p w14:paraId="470AC338" w14:textId="77777777" w:rsidR="002455A7" w:rsidRPr="00193C11" w:rsidRDefault="002455A7">
      <w:pPr>
        <w:spacing w:line="200" w:lineRule="exact"/>
      </w:pPr>
    </w:p>
    <w:p w14:paraId="02F01A5B" w14:textId="77777777" w:rsidR="002455A7" w:rsidRPr="00193C11" w:rsidRDefault="002455A7">
      <w:pPr>
        <w:spacing w:line="200" w:lineRule="exact"/>
      </w:pPr>
    </w:p>
    <w:p w14:paraId="502FD4D2" w14:textId="77777777" w:rsidR="002455A7" w:rsidRPr="00193C11" w:rsidRDefault="002455A7">
      <w:pPr>
        <w:spacing w:before="15" w:line="240" w:lineRule="exact"/>
        <w:rPr>
          <w:sz w:val="24"/>
          <w:szCs w:val="24"/>
        </w:rPr>
      </w:pPr>
    </w:p>
    <w:p w14:paraId="56046C3C" w14:textId="77777777" w:rsidR="002455A7" w:rsidRPr="00193C11" w:rsidRDefault="00350081">
      <w:pPr>
        <w:ind w:left="120"/>
      </w:pPr>
      <w:r w:rsidRPr="00193C11">
        <w:pict w14:anchorId="70C3EE42">
          <v:group id="_x0000_s1096" style="position:absolute;left:0;text-align:left;margin-left:108.8pt;margin-top:-67.55pt;width:394.45pt;height:99pt;z-index:-251664896;mso-position-horizontal-relative:page" coordorigin="2176,-1351" coordsize="7889,1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2176;top:-842;width:2878;height:593">
              <v:imagedata r:id="rId5" o:title=""/>
            </v:shape>
            <v:shape id="_x0000_s1100" type="#_x0000_t75" style="position:absolute;left:5053;top:-890;width:1846;height:641">
              <v:imagedata r:id="rId6" o:title=""/>
            </v:shape>
            <v:shape id="_x0000_s1099" type="#_x0000_t75" style="position:absolute;left:6899;top:-1270;width:2026;height:1020">
              <v:imagedata r:id="rId7" o:title=""/>
            </v:shape>
            <v:shape id="_x0000_s1098" type="#_x0000_t75" style="position:absolute;left:8924;top:-1351;width:1140;height:1102">
              <v:imagedata r:id="rId8" o:title=""/>
            </v:shape>
            <v:shape id="_x0000_s1097" type="#_x0000_t75" style="position:absolute;left:7246;top:-250;width:2788;height:878">
              <v:imagedata r:id="rId9" o:title=""/>
            </v:shape>
            <w10:wrap anchorx="page"/>
          </v:group>
        </w:pict>
      </w:r>
      <w:r w:rsidRPr="00193C11">
        <w:pict w14:anchorId="27985B9B">
          <v:shape id="_x0000_s1095" type="#_x0000_t75" style="position:absolute;left:0;text-align:left;margin-left:237.6pt;margin-top:-8.1pt;width:63pt;height:45pt;z-index:-251663872;mso-position-horizontal-relative:page">
            <v:imagedata r:id="rId10" o:title=""/>
            <w10:wrap anchorx="page"/>
          </v:shape>
        </w:pict>
      </w:r>
      <w:r w:rsidRPr="00193C11">
        <w:pict w14:anchorId="1AFF0614">
          <v:shape id="_x0000_i1049" type="#_x0000_t75" style="width:169.25pt;height:31.8pt">
            <v:imagedata r:id="rId11" o:title=""/>
          </v:shape>
        </w:pict>
      </w:r>
    </w:p>
    <w:p w14:paraId="02B91284" w14:textId="77777777" w:rsidR="002455A7" w:rsidRPr="00193C11" w:rsidRDefault="002455A7">
      <w:pPr>
        <w:spacing w:before="7" w:line="120" w:lineRule="exact"/>
        <w:rPr>
          <w:sz w:val="13"/>
          <w:szCs w:val="13"/>
        </w:rPr>
      </w:pPr>
    </w:p>
    <w:p w14:paraId="110807D4" w14:textId="77777777" w:rsidR="002455A7" w:rsidRPr="00193C11" w:rsidRDefault="002455A7">
      <w:pPr>
        <w:spacing w:line="200" w:lineRule="exact"/>
      </w:pPr>
    </w:p>
    <w:p w14:paraId="7C211A7E" w14:textId="77777777" w:rsidR="002455A7" w:rsidRPr="00193C11" w:rsidRDefault="00350081">
      <w:pPr>
        <w:ind w:left="1052"/>
      </w:pPr>
      <w:r w:rsidRPr="00193C11">
        <w:pict w14:anchorId="4498ECA8">
          <v:group id="_x0000_s1091" style="position:absolute;left:0;text-align:left;margin-left:233.15pt;margin-top:-3.05pt;width:147.4pt;height:87.3pt;z-index:-251662848;mso-position-horizontal-relative:page" coordorigin="4663,-61" coordsize="2948,1746">
            <v:shape id="_x0000_s1093" type="#_x0000_t75" style="position:absolute;left:4912;top:-61;width:2700;height:721">
              <v:imagedata r:id="rId12" o:title=""/>
            </v:shape>
            <v:shape id="_x0000_s1092" type="#_x0000_t75" style="position:absolute;left:4663;top:661;width:2462;height:1024">
              <v:imagedata r:id="rId13" o:title=""/>
            </v:shape>
            <w10:wrap anchorx="page"/>
          </v:group>
        </w:pict>
      </w:r>
      <w:r w:rsidRPr="00193C11">
        <w:pict w14:anchorId="39BBB622">
          <v:shape id="_x0000_s1090" type="#_x0000_t75" style="position:absolute;left:0;text-align:left;margin-left:404.65pt;margin-top:14.3pt;width:102.7pt;height:18.7pt;z-index:-251661824;mso-position-horizontal-relative:page">
            <v:imagedata r:id="rId14" o:title=""/>
            <w10:wrap anchorx="page"/>
          </v:shape>
        </w:pict>
      </w:r>
      <w:r w:rsidRPr="00193C11">
        <w:pict w14:anchorId="71470CAB">
          <v:shape id="_x0000_i1050" type="#_x0000_t75" style="width:126.25pt;height:32.75pt">
            <v:imagedata r:id="rId15" o:title=""/>
          </v:shape>
        </w:pict>
      </w:r>
    </w:p>
    <w:p w14:paraId="1D0259BF" w14:textId="77777777" w:rsidR="002455A7" w:rsidRPr="00193C11" w:rsidRDefault="002455A7">
      <w:pPr>
        <w:spacing w:before="2" w:line="140" w:lineRule="exact"/>
        <w:rPr>
          <w:sz w:val="14"/>
          <w:szCs w:val="14"/>
        </w:rPr>
      </w:pPr>
    </w:p>
    <w:p w14:paraId="7E39C588" w14:textId="77777777" w:rsidR="002455A7" w:rsidRPr="00193C11" w:rsidRDefault="00350081">
      <w:pPr>
        <w:ind w:left="1043"/>
        <w:sectPr w:rsidR="002455A7" w:rsidRPr="00193C11">
          <w:pgSz w:w="12240" w:h="15840"/>
          <w:pgMar w:top="960" w:right="860" w:bottom="280" w:left="1040" w:header="720" w:footer="720" w:gutter="0"/>
          <w:cols w:space="720"/>
        </w:sectPr>
      </w:pPr>
      <w:r w:rsidRPr="00193C11">
        <w:pict w14:anchorId="4DBDDF8D">
          <v:group id="_x0000_s1086" style="position:absolute;left:0;text-align:left;margin-left:377.3pt;margin-top:-2.05pt;width:143.2pt;height:105.25pt;z-index:-251660800;mso-position-horizontal-relative:page" coordorigin="7546,-41" coordsize="2864,2105">
            <v:shape id="_x0000_s1088" type="#_x0000_t75" style="position:absolute;left:7546;top:-41;width:2611;height:924">
              <v:imagedata r:id="rId16" o:title=""/>
            </v:shape>
            <v:shape id="_x0000_s1087" type="#_x0000_t75" style="position:absolute;left:8460;top:883;width:1950;height:1181">
              <v:imagedata r:id="rId17" o:title=""/>
            </v:shape>
            <w10:wrap anchorx="page"/>
          </v:group>
        </w:pict>
      </w:r>
      <w:r w:rsidRPr="00193C11">
        <w:pict w14:anchorId="0835FF90">
          <v:group id="_x0000_s1082" style="position:absolute;left:0;text-align:left;margin-left:91.45pt;margin-top:56.95pt;width:322.55pt;height:46.25pt;z-index:-251659776;mso-position-horizontal-relative:page" coordorigin="1829,1139" coordsize="6451,925">
            <v:shape id="_x0000_s1085" type="#_x0000_t75" style="position:absolute;left:1829;top:1139;width:1786;height:925">
              <v:imagedata r:id="rId18" o:title=""/>
            </v:shape>
            <v:shape id="_x0000_s1084" type="#_x0000_t75" style="position:absolute;left:3614;top:1415;width:2236;height:649">
              <v:imagedata r:id="rId19" o:title=""/>
            </v:shape>
            <v:shape id="_x0000_s1083" type="#_x0000_t75" style="position:absolute;left:5850;top:1334;width:2430;height:730">
              <v:imagedata r:id="rId20" o:title=""/>
            </v:shape>
            <w10:wrap anchorx="page"/>
          </v:group>
        </w:pict>
      </w:r>
      <w:r w:rsidRPr="00193C11">
        <w:pict w14:anchorId="1A99FAE7">
          <v:shape id="_x0000_i1051" type="#_x0000_t75" style="width:104.75pt;height:43.95pt">
            <v:imagedata r:id="rId21" o:title=""/>
          </v:shape>
        </w:pict>
      </w:r>
    </w:p>
    <w:p w14:paraId="095BE7BF" w14:textId="77777777" w:rsidR="002455A7" w:rsidRPr="00193C11" w:rsidRDefault="002455A7">
      <w:pPr>
        <w:spacing w:line="200" w:lineRule="exact"/>
      </w:pPr>
    </w:p>
    <w:p w14:paraId="25D64F3F" w14:textId="77777777" w:rsidR="002455A7" w:rsidRPr="00193C11" w:rsidRDefault="002455A7">
      <w:pPr>
        <w:spacing w:line="200" w:lineRule="exact"/>
      </w:pPr>
    </w:p>
    <w:p w14:paraId="29AAFAF5" w14:textId="77777777" w:rsidR="002455A7" w:rsidRPr="00193C11" w:rsidRDefault="002455A7">
      <w:pPr>
        <w:spacing w:before="18" w:line="200" w:lineRule="exact"/>
      </w:pPr>
    </w:p>
    <w:p w14:paraId="1F6A3F08" w14:textId="77777777" w:rsidR="002455A7" w:rsidRPr="00193C11" w:rsidRDefault="00350081">
      <w:pPr>
        <w:spacing w:before="23"/>
        <w:ind w:left="5332" w:right="5112"/>
        <w:jc w:val="center"/>
        <w:rPr>
          <w:sz w:val="28"/>
          <w:szCs w:val="28"/>
        </w:rPr>
      </w:pPr>
      <w:r w:rsidRPr="00193C11">
        <w:pict w14:anchorId="203B1D40"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21.3pt;margin-top:16.45pt;width:567.65pt;height:706.35pt;z-index:-251657728;mso-position-horizontal-relative:page;mso-position-vertical-relative:page" filled="f" stroked="f">
            <v:textbox style="mso-next-textbox:#_x0000_s1080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800"/>
                    <w:gridCol w:w="5940"/>
                    <w:gridCol w:w="3600"/>
                  </w:tblGrid>
                  <w:tr w:rsidR="002455A7" w:rsidRPr="00193C11" w14:paraId="19B21603" w14:textId="77777777">
                    <w:trPr>
                      <w:trHeight w:hRule="exact" w:val="1690"/>
                    </w:trPr>
                    <w:tc>
                      <w:tcPr>
                        <w:tcW w:w="7740" w:type="dxa"/>
                        <w:gridSpan w:val="2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1330DC00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600" w:type="dxa"/>
                        <w:tcBorders>
                          <w:top w:val="single" w:sz="6" w:space="0" w:color="010101"/>
                          <w:left w:val="nil"/>
                          <w:bottom w:val="single" w:sz="5" w:space="0" w:color="000000"/>
                          <w:right w:val="single" w:sz="6" w:space="0" w:color="010101"/>
                        </w:tcBorders>
                      </w:tcPr>
                      <w:p w14:paraId="5474A385" w14:textId="77777777" w:rsidR="002455A7" w:rsidRPr="00193C11" w:rsidRDefault="00350081">
                        <w:pPr>
                          <w:spacing w:before="56"/>
                          <w:ind w:left="152" w:right="114"/>
                          <w:jc w:val="both"/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This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example can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be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used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all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culinary majors with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relevant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in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du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stry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experience.    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tice  the o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b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ject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ve 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s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ea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r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an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d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c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ncise;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the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empl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yer knows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exactly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w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2"/>
                            <w:sz w:val="22"/>
                            <w:szCs w:val="22"/>
                          </w:rPr>
                          <w:t>h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at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the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applicant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oking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 xml:space="preserve"> f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or. 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is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would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be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ideal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for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a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graduating  stude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 looki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g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or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r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career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job.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Putting work experience  first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highlights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 xml:space="preserve">e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a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pp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lica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t’s e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xp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os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re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to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d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st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193C11">
                          <w:rPr>
                            <w:rFonts w:asciiTheme="majorHAnsi" w:eastAsia="Gill Sans MT" w:hAnsiTheme="majorHAnsi" w:cs="Gill Sans MT"/>
                            <w:sz w:val="22"/>
                            <w:szCs w:val="22"/>
                          </w:rPr>
                          <w:t>y.</w:t>
                        </w:r>
                      </w:p>
                    </w:tc>
                  </w:tr>
                  <w:tr w:rsidR="002455A7" w:rsidRPr="00193C11" w14:paraId="4F4CE327" w14:textId="77777777">
                    <w:trPr>
                      <w:trHeight w:hRule="exact" w:val="516"/>
                    </w:trPr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0032BC2" w14:textId="77777777" w:rsidR="002455A7" w:rsidRPr="00193C11" w:rsidRDefault="002455A7">
                        <w:pPr>
                          <w:spacing w:before="11" w:line="24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74B293EE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Professional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1E2053B" w14:textId="77777777" w:rsidR="002455A7" w:rsidRPr="00193C11" w:rsidRDefault="002455A7">
                        <w:pPr>
                          <w:spacing w:before="9" w:line="24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56EF4DF9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Experienced</w:t>
                        </w:r>
                        <w:r w:rsidRPr="00193C11">
                          <w:rPr>
                            <w:rFonts w:asciiTheme="majorHAnsi" w:hAnsiTheme="majorHAnsi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chef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with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 focus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on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private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club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dining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seeks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the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position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sous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chef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with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New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Orleans</w:t>
                        </w:r>
                      </w:p>
                      <w:p w14:paraId="358F2360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Acad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Culinary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Arts.</w:t>
                        </w:r>
                      </w:p>
                    </w:tc>
                  </w:tr>
                  <w:tr w:rsidR="002455A7" w:rsidRPr="00193C11" w14:paraId="1C08B95E" w14:textId="77777777">
                    <w:trPr>
                      <w:trHeight w:hRule="exact" w:val="507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3B341BC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Objective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ED98B9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2455A7" w:rsidRPr="00193C11" w14:paraId="167F1132" w14:textId="77777777">
                    <w:trPr>
                      <w:trHeight w:hRule="exact" w:val="515"/>
                    </w:trPr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5BBFB8E" w14:textId="77777777" w:rsidR="002455A7" w:rsidRPr="00193C11" w:rsidRDefault="002455A7">
                        <w:pPr>
                          <w:spacing w:before="9" w:line="24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67AE3719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Professional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184A2FC" w14:textId="77777777" w:rsidR="002455A7" w:rsidRPr="00193C11" w:rsidRDefault="002455A7">
                        <w:pPr>
                          <w:spacing w:before="8" w:line="24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786D5C69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Governor’s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Country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Club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Westchest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r,</w:t>
                        </w:r>
                        <w:r w:rsidRPr="00193C11">
                          <w:rPr>
                            <w:rFonts w:asciiTheme="majorHAnsi" w:hAnsiTheme="majorHAnsi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NY</w:t>
                        </w:r>
                      </w:p>
                    </w:tc>
                  </w:tr>
                  <w:tr w:rsidR="002455A7" w:rsidRPr="00193C11" w14:paraId="6CF99276" w14:textId="77777777">
                    <w:trPr>
                      <w:trHeight w:hRule="exact" w:val="252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3C3781E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Experien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CE3DF48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Food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&amp;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Beverage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Direct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r/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Executive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Chef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10/06-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Present</w:t>
                        </w:r>
                      </w:p>
                    </w:tc>
                  </w:tr>
                  <w:tr w:rsidR="002455A7" w:rsidRPr="00193C11" w14:paraId="6228DCD3" w14:textId="77777777">
                    <w:trPr>
                      <w:trHeight w:hRule="exact" w:val="1391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D74B9BF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206980C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Directed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all clubh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use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op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rations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3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0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mber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private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club</w:t>
                        </w:r>
                      </w:p>
                      <w:p w14:paraId="1203DF07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Created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le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mented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account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ng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cost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control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operations</w:t>
                        </w:r>
                      </w:p>
                      <w:p w14:paraId="398FBAC7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Trained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staff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50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on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serv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ce,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kitchen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cedures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State 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NY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sanitation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standards</w:t>
                        </w:r>
                      </w:p>
                      <w:p w14:paraId="59FD36B6" w14:textId="77777777" w:rsidR="002455A7" w:rsidRPr="00193C11" w:rsidRDefault="00350081">
                        <w:pPr>
                          <w:tabs>
                            <w:tab w:val="left" w:pos="460"/>
                          </w:tabs>
                          <w:spacing w:before="4" w:line="240" w:lineRule="exact"/>
                          <w:ind w:left="462" w:right="297" w:hanging="36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ab/>
                          <w:t>Assisted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Executive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Board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House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Committee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on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streamlining</w:t>
                        </w:r>
                        <w:r w:rsidRPr="00193C11">
                          <w:rPr>
                            <w:rFonts w:asciiTheme="majorHAnsi" w:hAnsiTheme="majorHAnsi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all in-house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rocedures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involving food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rchasing,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event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sc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eduling,</w:t>
                        </w:r>
                        <w:r w:rsidRPr="00193C11">
                          <w:rPr>
                            <w:rFonts w:asciiTheme="majorHAnsi" w:hAnsiTheme="majorHAnsi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hiri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g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traini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g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procedures</w:t>
                        </w:r>
                      </w:p>
                    </w:tc>
                  </w:tr>
                  <w:tr w:rsidR="002455A7" w:rsidRPr="00193C11" w14:paraId="03FF92BF" w14:textId="77777777">
                    <w:trPr>
                      <w:trHeight w:hRule="exact" w:val="380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4AC7C64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82CFE30" w14:textId="77777777" w:rsidR="002455A7" w:rsidRPr="00193C11" w:rsidRDefault="002455A7">
                        <w:pPr>
                          <w:spacing w:before="5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71206CEC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Longfellow’s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Inn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Balti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ore,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MD</w:t>
                        </w:r>
                      </w:p>
                    </w:tc>
                  </w:tr>
                  <w:tr w:rsidR="002455A7" w:rsidRPr="00193C11" w14:paraId="6CE713DC" w14:textId="77777777">
                    <w:trPr>
                      <w:trHeight w:hRule="exact" w:val="253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EAD6A59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DD5C4AD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Executive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hef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08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04-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/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0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</w:tr>
                  <w:tr w:rsidR="002455A7" w:rsidRPr="00193C11" w14:paraId="1AFFB65B" w14:textId="77777777">
                    <w:trPr>
                      <w:trHeight w:hRule="exact" w:val="2150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7F1D827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3FE4C7A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Updated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operational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polic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es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procedures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historic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inn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with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ales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in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excess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five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illion</w:t>
                        </w:r>
                      </w:p>
                      <w:p w14:paraId="1DC8A4FC" w14:textId="77777777" w:rsidR="002455A7" w:rsidRPr="00193C11" w:rsidRDefault="00350081">
                        <w:pPr>
                          <w:spacing w:line="240" w:lineRule="exact"/>
                          <w:ind w:left="46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dollars</w:t>
                        </w:r>
                      </w:p>
                      <w:p w14:paraId="356E2805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Increa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ed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food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sales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by 10%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while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reducing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overall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operational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expenses</w:t>
                        </w:r>
                      </w:p>
                      <w:p w14:paraId="5E0224CD" w14:textId="77777777" w:rsidR="002455A7" w:rsidRPr="00193C11" w:rsidRDefault="00350081">
                        <w:pPr>
                          <w:tabs>
                            <w:tab w:val="left" w:pos="460"/>
                          </w:tabs>
                          <w:ind w:left="462" w:right="304" w:hanging="36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ab/>
                          <w:t>Developed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HACCP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plan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&amp;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Beverage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outl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ts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ensuring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that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state 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federal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food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ha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ling procedures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were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met</w:t>
                        </w:r>
                      </w:p>
                      <w:p w14:paraId="134AB646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Created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fina</w:t>
                        </w:r>
                        <w:r w:rsidRPr="00193C11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cial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budgets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all food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tlets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while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responsible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rofits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lo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es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(P&amp;L)</w:t>
                        </w:r>
                      </w:p>
                      <w:p w14:paraId="343F6130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Conceptualized</w:t>
                        </w:r>
                        <w:r w:rsidRPr="00193C11">
                          <w:rPr>
                            <w:rFonts w:asciiTheme="majorHAnsi" w:hAnsiTheme="majorHAnsi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special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dishes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promotion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ite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 using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local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 grown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organ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products</w:t>
                        </w:r>
                      </w:p>
                      <w:p w14:paraId="7E804C65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Hired,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trained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supervi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ed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36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full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ti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 staff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ers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on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pa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procedur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2455A7" w:rsidRPr="00193C11" w14:paraId="5A0CE70B" w14:textId="77777777">
                    <w:trPr>
                      <w:trHeight w:hRule="exact" w:val="632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F0377AE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3133803" w14:textId="77777777" w:rsidR="002455A7" w:rsidRPr="00193C11" w:rsidRDefault="002455A7">
                        <w:pPr>
                          <w:spacing w:before="5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335890D9" w14:textId="77777777" w:rsidR="002455A7" w:rsidRPr="00193C11" w:rsidRDefault="00350081">
                        <w:pPr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The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Balsam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Grand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Res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rt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Lin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oln,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NH</w:t>
                        </w:r>
                      </w:p>
                      <w:p w14:paraId="67B9B2CA" w14:textId="77777777" w:rsidR="002455A7" w:rsidRPr="00193C11" w:rsidRDefault="00350081">
                        <w:pPr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Chef/Gar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Manger                                     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01/02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-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08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04</w:t>
                        </w:r>
                      </w:p>
                    </w:tc>
                  </w:tr>
                  <w:tr w:rsidR="002455A7" w:rsidRPr="00193C11" w14:paraId="2B70BC4A" w14:textId="77777777">
                    <w:trPr>
                      <w:trHeight w:hRule="exact" w:val="1645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3C086DE8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A6D401D" w14:textId="77777777" w:rsidR="002455A7" w:rsidRPr="00193C11" w:rsidRDefault="00350081">
                        <w:pPr>
                          <w:spacing w:line="240" w:lineRule="exact"/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Designed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nus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reci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es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cold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ite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inc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uding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ice carvings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displa</w:t>
                        </w:r>
                        <w:r w:rsidRPr="00193C11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y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at F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ur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Dia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ond</w:t>
                        </w:r>
                      </w:p>
                      <w:p w14:paraId="3C41626A" w14:textId="77777777" w:rsidR="002455A7" w:rsidRPr="00193C11" w:rsidRDefault="00350081">
                        <w:pPr>
                          <w:ind w:left="46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Resort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spec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ia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lizing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in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classical French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cu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isine</w:t>
                        </w:r>
                      </w:p>
                      <w:p w14:paraId="33695A18" w14:textId="77777777" w:rsidR="002455A7" w:rsidRPr="00193C11" w:rsidRDefault="00350081">
                        <w:pPr>
                          <w:tabs>
                            <w:tab w:val="left" w:pos="460"/>
                          </w:tabs>
                          <w:ind w:left="461" w:right="172" w:hanging="36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ab/>
                          <w:t>Maintained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below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budget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expenses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through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accurate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ating,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purchasing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cost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effective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operating procedures</w:t>
                        </w:r>
                      </w:p>
                      <w:p w14:paraId="6BB21F89" w14:textId="77777777" w:rsidR="002455A7" w:rsidRPr="00193C11" w:rsidRDefault="00350081">
                        <w:pPr>
                          <w:tabs>
                            <w:tab w:val="left" w:pos="460"/>
                          </w:tabs>
                          <w:ind w:left="461" w:right="360" w:hanging="36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ab/>
                          <w:t>Trained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service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staff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25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to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provide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guests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with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exceptional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din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g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experience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throu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fi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cient service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uggestive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selling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techniques</w:t>
                        </w:r>
                      </w:p>
                    </w:tc>
                  </w:tr>
                  <w:tr w:rsidR="002455A7" w:rsidRPr="00193C11" w14:paraId="306A573B" w14:textId="77777777">
                    <w:trPr>
                      <w:trHeight w:hRule="exact" w:val="632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EF41D8E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61E8CAE" w14:textId="77777777" w:rsidR="002455A7" w:rsidRPr="00193C11" w:rsidRDefault="002455A7">
                        <w:pPr>
                          <w:spacing w:before="4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2D07BC9D" w14:textId="77777777" w:rsidR="002455A7" w:rsidRPr="00193C11" w:rsidRDefault="00350081">
                        <w:pPr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Cranston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Country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Club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Cra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on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,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RI</w:t>
                        </w:r>
                      </w:p>
                      <w:p w14:paraId="1CDB9EDD" w14:textId="77777777" w:rsidR="002455A7" w:rsidRPr="00193C11" w:rsidRDefault="00350081">
                        <w:pPr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Assistant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S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us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 xml:space="preserve">Chef                                                                                                  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08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00-01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02</w:t>
                        </w:r>
                      </w:p>
                    </w:tc>
                  </w:tr>
                  <w:tr w:rsidR="002455A7" w:rsidRPr="00193C11" w14:paraId="62B47879" w14:textId="77777777">
                    <w:trPr>
                      <w:trHeight w:hRule="exact" w:val="1521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AA14F31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968060F" w14:textId="77777777" w:rsidR="002455A7" w:rsidRPr="00193C11" w:rsidRDefault="00350081">
                        <w:pPr>
                          <w:spacing w:line="240" w:lineRule="exact"/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Assis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the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executive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chef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with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all areas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food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production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150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seat dining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facility</w:t>
                        </w:r>
                      </w:p>
                      <w:p w14:paraId="46BD3FA5" w14:textId="77777777" w:rsidR="002455A7" w:rsidRPr="00193C11" w:rsidRDefault="00350081">
                        <w:pPr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Prepared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grilled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food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dai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 at poolside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restaurant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200+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guests</w:t>
                        </w:r>
                      </w:p>
                      <w:p w14:paraId="653F80BE" w14:textId="77777777" w:rsidR="002455A7" w:rsidRPr="00193C11" w:rsidRDefault="00350081">
                        <w:pPr>
                          <w:spacing w:line="240" w:lineRule="exact"/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Supervised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team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seven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servers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for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poo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side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restaurant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serving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American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cuisine</w:t>
                        </w:r>
                      </w:p>
                      <w:p w14:paraId="503AF721" w14:textId="77777777" w:rsidR="002455A7" w:rsidRPr="00193C11" w:rsidRDefault="00350081">
                        <w:pPr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Overs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w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all 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spects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res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aurant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opening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closing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ensuring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op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er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sanitation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standards</w:t>
                        </w:r>
                      </w:p>
                      <w:p w14:paraId="01277B5E" w14:textId="77777777" w:rsidR="002455A7" w:rsidRPr="00193C11" w:rsidRDefault="00350081">
                        <w:pPr>
                          <w:ind w:left="101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  </w:t>
                        </w:r>
                        <w:r w:rsidRPr="00193C11">
                          <w:rPr>
                            <w:rFonts w:asciiTheme="majorHAnsi" w:hAnsiTheme="majorHAns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Provided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ovative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enu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develop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ent</w:t>
                        </w:r>
                        <w:r w:rsidRPr="00193C11">
                          <w:rPr>
                            <w:rFonts w:asciiTheme="majorHAnsi" w:hAnsiTheme="majorHAns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 stand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rd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zing</w:t>
                        </w:r>
                        <w:r w:rsidRPr="00193C11">
                          <w:rPr>
                            <w:rFonts w:asciiTheme="majorHAnsi" w:hAnsiTheme="majorHAnsi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recipes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and</w:t>
                        </w:r>
                        <w:r w:rsidRPr="00193C11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establishi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g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port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on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co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trol</w:t>
                        </w:r>
                      </w:p>
                    </w:tc>
                  </w:tr>
                  <w:tr w:rsidR="002455A7" w:rsidRPr="00193C11" w14:paraId="42F6155F" w14:textId="77777777">
                    <w:trPr>
                      <w:trHeight w:hRule="exact" w:val="516"/>
                    </w:trPr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07EA40F" w14:textId="77777777" w:rsidR="002455A7" w:rsidRPr="00193C11" w:rsidRDefault="002455A7">
                        <w:pPr>
                          <w:spacing w:before="11" w:line="24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55689A2E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Education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&amp;</w:t>
                        </w:r>
                      </w:p>
                    </w:tc>
                    <w:tc>
                      <w:tcPr>
                        <w:tcW w:w="59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14:paraId="28EFC289" w14:textId="77777777" w:rsidR="002455A7" w:rsidRPr="00193C11" w:rsidRDefault="002455A7">
                        <w:pPr>
                          <w:spacing w:before="9" w:line="24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1106C3DC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Johnson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&amp;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Wales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Univ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rsity</w:t>
                        </w:r>
                      </w:p>
                    </w:tc>
                    <w:tc>
                      <w:tcPr>
                        <w:tcW w:w="360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14:paraId="4B948A57" w14:textId="77777777" w:rsidR="002455A7" w:rsidRPr="00193C11" w:rsidRDefault="002455A7">
                        <w:pPr>
                          <w:spacing w:before="9" w:line="24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1C8C0705" w14:textId="77777777" w:rsidR="002455A7" w:rsidRPr="00193C11" w:rsidRDefault="00350081">
                        <w:pPr>
                          <w:ind w:left="1473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North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Mia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i,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FL</w:t>
                        </w:r>
                      </w:p>
                    </w:tc>
                  </w:tr>
                  <w:tr w:rsidR="002455A7" w:rsidRPr="00193C11" w14:paraId="0DB04D59" w14:textId="77777777">
                    <w:trPr>
                      <w:trHeight w:hRule="exact" w:val="630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59EAD15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Certificatio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14:paraId="6362FB15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Bachelor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Science,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Culinary</w:t>
                        </w:r>
                        <w:r w:rsidRPr="00193C11">
                          <w:rPr>
                            <w:rFonts w:asciiTheme="majorHAnsi" w:hAnsiTheme="maj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Arts</w:t>
                        </w:r>
                      </w:p>
                      <w:p w14:paraId="67474997" w14:textId="77777777" w:rsidR="002455A7" w:rsidRPr="00193C11" w:rsidRDefault="00350081">
                        <w:pPr>
                          <w:spacing w:line="240" w:lineRule="exact"/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Associate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in</w:t>
                        </w:r>
                        <w:r w:rsidRPr="00193C11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Applied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Science,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Culinary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Arts</w:t>
                        </w:r>
                      </w:p>
                    </w:tc>
                    <w:tc>
                      <w:tcPr>
                        <w:tcW w:w="360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14:paraId="34DF1473" w14:textId="77777777" w:rsidR="002455A7" w:rsidRPr="00193C11" w:rsidRDefault="00350081">
                        <w:pPr>
                          <w:spacing w:line="240" w:lineRule="exact"/>
                          <w:ind w:left="1475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Candidate,</w:t>
                        </w:r>
                        <w:r w:rsidRPr="00193C11">
                          <w:rPr>
                            <w:rFonts w:asciiTheme="majorHAnsi" w:hAnsiTheme="maj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05/10</w:t>
                        </w:r>
                      </w:p>
                      <w:p w14:paraId="6D205D83" w14:textId="77777777" w:rsidR="002455A7" w:rsidRPr="00193C11" w:rsidRDefault="00350081">
                        <w:pPr>
                          <w:spacing w:line="240" w:lineRule="exact"/>
                          <w:ind w:left="148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Degree,</w:t>
                        </w:r>
                        <w:r w:rsidRPr="00193C11">
                          <w:rPr>
                            <w:rFonts w:asciiTheme="majorHAnsi" w:hAnsiTheme="maj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05/07</w:t>
                        </w:r>
                      </w:p>
                    </w:tc>
                  </w:tr>
                  <w:tr w:rsidR="002455A7" w:rsidRPr="00193C11" w14:paraId="0DF69E97" w14:textId="77777777">
                    <w:trPr>
                      <w:trHeight w:hRule="exact" w:val="887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941265" w14:textId="77777777" w:rsidR="002455A7" w:rsidRPr="00193C11" w:rsidRDefault="002455A7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14:paraId="2E9275F9" w14:textId="77777777" w:rsidR="002455A7" w:rsidRPr="00193C11" w:rsidRDefault="002455A7">
                        <w:pPr>
                          <w:spacing w:before="5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43C49DA9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State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of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Flo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193C11">
                          <w:rPr>
                            <w:rFonts w:asciiTheme="majorHAnsi" w:hAnsiTheme="majorHAnsi"/>
                            <w:b/>
                            <w:sz w:val="22"/>
                            <w:szCs w:val="22"/>
                          </w:rPr>
                          <w:t>ida</w:t>
                        </w:r>
                      </w:p>
                      <w:p w14:paraId="68E12BD1" w14:textId="77777777" w:rsidR="002455A7" w:rsidRPr="00193C11" w:rsidRDefault="00350081">
                        <w:pPr>
                          <w:ind w:left="10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ServSafe</w:t>
                        </w:r>
                        <w:r w:rsidRPr="00193C11">
                          <w:rPr>
                            <w:rFonts w:asciiTheme="majorHAnsi" w:hAnsiTheme="majorHAns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Food</w:t>
                        </w:r>
                        <w:r w:rsidRPr="00193C11">
                          <w:rPr>
                            <w:rFonts w:asciiTheme="majorHAnsi" w:hAnsiTheme="maj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193C11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Safety</w:t>
                        </w:r>
                      </w:p>
                    </w:tc>
                    <w:tc>
                      <w:tcPr>
                        <w:tcW w:w="360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15ADF72" w14:textId="77777777" w:rsidR="002455A7" w:rsidRPr="00193C11" w:rsidRDefault="002455A7">
                        <w:pPr>
                          <w:spacing w:before="5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363AEF2F" w14:textId="77777777" w:rsidR="002455A7" w:rsidRPr="00193C11" w:rsidRDefault="00350081">
                        <w:pPr>
                          <w:ind w:left="1426" w:right="1594"/>
                          <w:jc w:val="center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193C11">
                          <w:rPr>
                            <w:rFonts w:asciiTheme="majorHAnsi" w:hAnsiTheme="majorHAnsi"/>
                            <w:w w:val="99"/>
                            <w:sz w:val="22"/>
                            <w:szCs w:val="22"/>
                          </w:rPr>
                          <w:t>01/</w:t>
                        </w:r>
                        <w:r w:rsidRPr="00193C11">
                          <w:rPr>
                            <w:rFonts w:asciiTheme="majorHAnsi" w:hAnsiTheme="majorHAnsi"/>
                            <w:spacing w:val="-1"/>
                            <w:w w:val="99"/>
                            <w:sz w:val="22"/>
                            <w:szCs w:val="22"/>
                          </w:rPr>
                          <w:t>0</w:t>
                        </w:r>
                        <w:r w:rsidRPr="00193C11">
                          <w:rPr>
                            <w:rFonts w:asciiTheme="majorHAnsi" w:hAnsiTheme="majorHAnsi"/>
                            <w:w w:val="99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</w:tr>
                </w:tbl>
                <w:p w14:paraId="492EC964" w14:textId="77777777" w:rsidR="002455A7" w:rsidRPr="00193C11" w:rsidRDefault="002455A7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Pr="00193C11">
        <w:rPr>
          <w:b/>
          <w:sz w:val="28"/>
          <w:szCs w:val="28"/>
        </w:rPr>
        <w:t xml:space="preserve">Ali </w:t>
      </w:r>
      <w:r w:rsidRPr="00193C11">
        <w:rPr>
          <w:b/>
          <w:w w:val="99"/>
          <w:sz w:val="28"/>
          <w:szCs w:val="28"/>
        </w:rPr>
        <w:t>Scott</w:t>
      </w:r>
    </w:p>
    <w:p w14:paraId="4A00C7F5" w14:textId="77777777" w:rsidR="002455A7" w:rsidRPr="00193C11" w:rsidRDefault="00350081">
      <w:pPr>
        <w:spacing w:before="2" w:line="240" w:lineRule="exact"/>
        <w:ind w:left="3902" w:right="3862"/>
        <w:jc w:val="center"/>
        <w:rPr>
          <w:sz w:val="22"/>
          <w:szCs w:val="22"/>
        </w:rPr>
      </w:pPr>
      <w:r w:rsidRPr="00193C11">
        <w:pict w14:anchorId="16DDF5F9">
          <v:group id="_x0000_s1071" style="position:absolute;left:0;text-align:left;margin-left:415.85pt;margin-top:19.7pt;width:165.65pt;height:73.75pt;z-index:-251658752;mso-position-horizontal-relative:page;mso-position-vertical-relative:page" coordorigin="8317,395" coordsize="3313,1475">
            <v:shape id="_x0000_s1079" style="position:absolute;left:8324;top:402;width:3298;height:186" coordorigin="8324,402" coordsize="3298,186" path="m8324,588r3298,l11622,402r-3298,l8324,588xe" fillcolor="#cff" stroked="f">
              <v:path arrowok="t"/>
            </v:shape>
            <v:shape id="_x0000_s1078" style="position:absolute;left:8324;top:588;width:3298;height:185" coordorigin="8324,588" coordsize="3298,185" path="m8324,773r3298,l11622,588r-3298,l8324,773xe" fillcolor="#cff" stroked="f">
              <v:path arrowok="t"/>
            </v:shape>
            <v:shape id="_x0000_s1077" style="position:absolute;left:8324;top:773;width:3298;height:186" coordorigin="8324,773" coordsize="3298,186" path="m8324,959r3298,l11622,773r-3298,l8324,959xe" fillcolor="#cff" stroked="f">
              <v:path arrowok="t"/>
            </v:shape>
            <v:shape id="_x0000_s1076" style="position:absolute;left:8324;top:959;width:3298;height:185" coordorigin="8324,959" coordsize="3298,185" path="m8324,1144r3298,l11622,959r-3298,l8324,1144xe" fillcolor="#cff" stroked="f">
              <v:path arrowok="t"/>
            </v:shape>
            <v:shape id="_x0000_s1075" style="position:absolute;left:8324;top:1144;width:3298;height:186" coordorigin="8324,1144" coordsize="3298,186" path="m8324,1330r3298,l11622,1144r-3298,l8324,1330xe" fillcolor="#cff" stroked="f">
              <v:path arrowok="t"/>
            </v:shape>
            <v:shape id="_x0000_s1074" style="position:absolute;left:8324;top:1330;width:3298;height:186" coordorigin="8324,1330" coordsize="3298,186" path="m8324,1516r3298,l11622,1330r-3298,l8324,1516xe" fillcolor="#cff" stroked="f">
              <v:path arrowok="t"/>
            </v:shape>
            <v:shape id="_x0000_s1073" style="position:absolute;left:8324;top:1516;width:3298;height:185" coordorigin="8324,1516" coordsize="3298,185" path="m8324,1700r3298,l11622,1516r-3298,l8324,1700xe" fillcolor="#cff" stroked="f">
              <v:path arrowok="t"/>
            </v:shape>
            <v:shape id="_x0000_s1072" style="position:absolute;left:8324;top:1700;width:3298;height:162" coordorigin="8324,1700" coordsize="3298,162" path="m8324,1862r3298,l11622,1700r-3298,l8324,1862xe" fillcolor="#cff" stroked="f">
              <v:path arrowok="t"/>
            </v:shape>
            <w10:wrap anchorx="page" anchory="page"/>
          </v:group>
        </w:pict>
      </w:r>
      <w:r w:rsidRPr="00193C11">
        <w:rPr>
          <w:sz w:val="22"/>
          <w:szCs w:val="22"/>
        </w:rPr>
        <w:t>123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Main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St</w:t>
      </w:r>
      <w:r w:rsidRPr="00193C11">
        <w:rPr>
          <w:spacing w:val="-1"/>
          <w:sz w:val="22"/>
          <w:szCs w:val="22"/>
        </w:rPr>
        <w:t>r</w:t>
      </w:r>
      <w:r w:rsidRPr="00193C11">
        <w:rPr>
          <w:sz w:val="22"/>
          <w:szCs w:val="22"/>
        </w:rPr>
        <w:t>eet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North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Mia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i,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w w:val="99"/>
          <w:sz w:val="22"/>
          <w:szCs w:val="22"/>
        </w:rPr>
        <w:t>FL</w:t>
      </w:r>
      <w:r w:rsidRPr="00193C11">
        <w:rPr>
          <w:spacing w:val="1"/>
          <w:sz w:val="22"/>
          <w:szCs w:val="22"/>
        </w:rPr>
        <w:t xml:space="preserve"> </w:t>
      </w:r>
      <w:r w:rsidRPr="00193C11">
        <w:rPr>
          <w:w w:val="99"/>
          <w:sz w:val="22"/>
          <w:szCs w:val="22"/>
        </w:rPr>
        <w:t xml:space="preserve">33160 </w:t>
      </w:r>
      <w:r w:rsidRPr="00193C11">
        <w:rPr>
          <w:sz w:val="22"/>
          <w:szCs w:val="22"/>
        </w:rPr>
        <w:t>(305)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5</w:t>
      </w:r>
      <w:r w:rsidRPr="00193C11">
        <w:rPr>
          <w:sz w:val="22"/>
          <w:szCs w:val="22"/>
        </w:rPr>
        <w:t>98-</w:t>
      </w:r>
      <w:r w:rsidRPr="00193C11">
        <w:rPr>
          <w:spacing w:val="-1"/>
          <w:sz w:val="22"/>
          <w:szCs w:val="22"/>
        </w:rPr>
        <w:t>77</w:t>
      </w:r>
      <w:r w:rsidRPr="00193C11">
        <w:rPr>
          <w:sz w:val="22"/>
          <w:szCs w:val="22"/>
        </w:rPr>
        <w:t>77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 xml:space="preserve"> </w:t>
      </w:r>
      <w:r w:rsidRPr="00193C11">
        <w:rPr>
          <w:spacing w:val="1"/>
          <w:sz w:val="22"/>
          <w:szCs w:val="22"/>
        </w:rPr>
        <w:t xml:space="preserve"> </w:t>
      </w:r>
      <w:hyperlink r:id="rId22">
        <w:r w:rsidRPr="00193C11">
          <w:rPr>
            <w:w w:val="99"/>
            <w:sz w:val="22"/>
            <w:szCs w:val="22"/>
          </w:rPr>
          <w:t>resu</w:t>
        </w:r>
        <w:r w:rsidRPr="00193C11">
          <w:rPr>
            <w:spacing w:val="-2"/>
            <w:w w:val="99"/>
            <w:sz w:val="22"/>
            <w:szCs w:val="22"/>
          </w:rPr>
          <w:t>m</w:t>
        </w:r>
        <w:r w:rsidRPr="00193C11">
          <w:rPr>
            <w:spacing w:val="1"/>
            <w:sz w:val="22"/>
            <w:szCs w:val="22"/>
          </w:rPr>
          <w:t>e</w:t>
        </w:r>
        <w:r w:rsidRPr="00193C11">
          <w:rPr>
            <w:spacing w:val="-1"/>
            <w:w w:val="99"/>
            <w:sz w:val="22"/>
            <w:szCs w:val="22"/>
          </w:rPr>
          <w:t>@</w:t>
        </w:r>
        <w:r w:rsidRPr="00193C11">
          <w:rPr>
            <w:spacing w:val="2"/>
            <w:w w:val="99"/>
            <w:sz w:val="22"/>
            <w:szCs w:val="22"/>
          </w:rPr>
          <w:t>y</w:t>
        </w:r>
        <w:r w:rsidRPr="00193C11">
          <w:rPr>
            <w:w w:val="99"/>
            <w:sz w:val="22"/>
            <w:szCs w:val="22"/>
          </w:rPr>
          <w:t>ahoo.com</w:t>
        </w:r>
      </w:hyperlink>
    </w:p>
    <w:p w14:paraId="1B03E8BC" w14:textId="77777777" w:rsidR="002455A7" w:rsidRPr="00193C11" w:rsidRDefault="002455A7">
      <w:pPr>
        <w:spacing w:before="5" w:line="160" w:lineRule="exact"/>
        <w:rPr>
          <w:sz w:val="17"/>
          <w:szCs w:val="17"/>
        </w:rPr>
      </w:pPr>
    </w:p>
    <w:p w14:paraId="000428E7" w14:textId="77777777" w:rsidR="002455A7" w:rsidRPr="00193C11" w:rsidRDefault="002455A7">
      <w:pPr>
        <w:spacing w:line="200" w:lineRule="exact"/>
      </w:pPr>
    </w:p>
    <w:p w14:paraId="3AA1C6AA" w14:textId="77777777" w:rsidR="002455A7" w:rsidRPr="00193C11" w:rsidRDefault="002455A7">
      <w:pPr>
        <w:spacing w:line="200" w:lineRule="exact"/>
      </w:pPr>
    </w:p>
    <w:p w14:paraId="6B4F29B2" w14:textId="77777777" w:rsidR="002455A7" w:rsidRPr="00193C11" w:rsidRDefault="002455A7">
      <w:pPr>
        <w:spacing w:line="200" w:lineRule="exact"/>
      </w:pPr>
    </w:p>
    <w:p w14:paraId="56FF735F" w14:textId="77777777" w:rsidR="002455A7" w:rsidRPr="00193C11" w:rsidRDefault="002455A7">
      <w:pPr>
        <w:spacing w:line="200" w:lineRule="exact"/>
      </w:pPr>
    </w:p>
    <w:p w14:paraId="20F9D7F5" w14:textId="77777777" w:rsidR="002455A7" w:rsidRPr="00193C11" w:rsidRDefault="002455A7">
      <w:pPr>
        <w:spacing w:line="200" w:lineRule="exact"/>
      </w:pPr>
    </w:p>
    <w:p w14:paraId="2BDEA0AE" w14:textId="77777777" w:rsidR="002455A7" w:rsidRPr="00193C11" w:rsidRDefault="002455A7">
      <w:pPr>
        <w:spacing w:line="200" w:lineRule="exact"/>
      </w:pPr>
    </w:p>
    <w:p w14:paraId="16C7026A" w14:textId="77777777" w:rsidR="002455A7" w:rsidRPr="00193C11" w:rsidRDefault="002455A7">
      <w:pPr>
        <w:spacing w:line="200" w:lineRule="exact"/>
      </w:pPr>
    </w:p>
    <w:p w14:paraId="6BB44FC2" w14:textId="77777777" w:rsidR="002455A7" w:rsidRPr="00193C11" w:rsidRDefault="002455A7">
      <w:pPr>
        <w:spacing w:line="200" w:lineRule="exact"/>
      </w:pPr>
    </w:p>
    <w:p w14:paraId="7F64A89A" w14:textId="77777777" w:rsidR="002455A7" w:rsidRPr="00193C11" w:rsidRDefault="002455A7">
      <w:pPr>
        <w:spacing w:line="200" w:lineRule="exact"/>
      </w:pPr>
    </w:p>
    <w:p w14:paraId="53A52823" w14:textId="77777777" w:rsidR="002455A7" w:rsidRPr="00193C11" w:rsidRDefault="002455A7">
      <w:pPr>
        <w:spacing w:line="200" w:lineRule="exact"/>
      </w:pPr>
    </w:p>
    <w:p w14:paraId="02019ADD" w14:textId="77777777" w:rsidR="002455A7" w:rsidRPr="00193C11" w:rsidRDefault="002455A7">
      <w:pPr>
        <w:spacing w:line="200" w:lineRule="exact"/>
      </w:pPr>
    </w:p>
    <w:p w14:paraId="129EC317" w14:textId="77777777" w:rsidR="002455A7" w:rsidRPr="00193C11" w:rsidRDefault="002455A7">
      <w:pPr>
        <w:spacing w:line="200" w:lineRule="exact"/>
      </w:pPr>
    </w:p>
    <w:p w14:paraId="6FAF02AD" w14:textId="77777777" w:rsidR="002455A7" w:rsidRPr="00193C11" w:rsidRDefault="002455A7">
      <w:pPr>
        <w:spacing w:line="200" w:lineRule="exact"/>
      </w:pPr>
    </w:p>
    <w:p w14:paraId="280695F8" w14:textId="77777777" w:rsidR="002455A7" w:rsidRPr="00193C11" w:rsidRDefault="002455A7">
      <w:pPr>
        <w:spacing w:line="200" w:lineRule="exact"/>
      </w:pPr>
    </w:p>
    <w:p w14:paraId="1FB40CF5" w14:textId="77777777" w:rsidR="002455A7" w:rsidRPr="00193C11" w:rsidRDefault="002455A7">
      <w:pPr>
        <w:spacing w:line="200" w:lineRule="exact"/>
      </w:pPr>
    </w:p>
    <w:p w14:paraId="5961DFE1" w14:textId="77777777" w:rsidR="002455A7" w:rsidRPr="00193C11" w:rsidRDefault="002455A7">
      <w:pPr>
        <w:spacing w:line="200" w:lineRule="exact"/>
      </w:pPr>
    </w:p>
    <w:p w14:paraId="1AD6A284" w14:textId="77777777" w:rsidR="002455A7" w:rsidRPr="00193C11" w:rsidRDefault="002455A7">
      <w:pPr>
        <w:spacing w:line="200" w:lineRule="exact"/>
      </w:pPr>
    </w:p>
    <w:p w14:paraId="37256B62" w14:textId="77777777" w:rsidR="002455A7" w:rsidRPr="00193C11" w:rsidRDefault="002455A7">
      <w:pPr>
        <w:spacing w:line="200" w:lineRule="exact"/>
      </w:pPr>
    </w:p>
    <w:p w14:paraId="319568BE" w14:textId="77777777" w:rsidR="002455A7" w:rsidRPr="00193C11" w:rsidRDefault="002455A7">
      <w:pPr>
        <w:spacing w:line="200" w:lineRule="exact"/>
      </w:pPr>
    </w:p>
    <w:p w14:paraId="4BE00834" w14:textId="77777777" w:rsidR="002455A7" w:rsidRPr="00193C11" w:rsidRDefault="002455A7">
      <w:pPr>
        <w:spacing w:line="200" w:lineRule="exact"/>
      </w:pPr>
    </w:p>
    <w:p w14:paraId="6CA7A228" w14:textId="77777777" w:rsidR="002455A7" w:rsidRPr="00193C11" w:rsidRDefault="002455A7">
      <w:pPr>
        <w:spacing w:line="200" w:lineRule="exact"/>
      </w:pPr>
    </w:p>
    <w:p w14:paraId="7604CE9E" w14:textId="77777777" w:rsidR="002455A7" w:rsidRPr="00193C11" w:rsidRDefault="002455A7">
      <w:pPr>
        <w:spacing w:line="200" w:lineRule="exact"/>
      </w:pPr>
    </w:p>
    <w:p w14:paraId="3177676E" w14:textId="77777777" w:rsidR="002455A7" w:rsidRPr="00193C11" w:rsidRDefault="002455A7">
      <w:pPr>
        <w:spacing w:line="200" w:lineRule="exact"/>
      </w:pPr>
    </w:p>
    <w:p w14:paraId="4CC7AD51" w14:textId="77777777" w:rsidR="002455A7" w:rsidRPr="00193C11" w:rsidRDefault="002455A7">
      <w:pPr>
        <w:spacing w:line="200" w:lineRule="exact"/>
      </w:pPr>
    </w:p>
    <w:p w14:paraId="2350EBC5" w14:textId="77777777" w:rsidR="002455A7" w:rsidRPr="00193C11" w:rsidRDefault="002455A7">
      <w:pPr>
        <w:spacing w:line="200" w:lineRule="exact"/>
      </w:pPr>
    </w:p>
    <w:p w14:paraId="7271BB41" w14:textId="77777777" w:rsidR="002455A7" w:rsidRPr="00193C11" w:rsidRDefault="002455A7">
      <w:pPr>
        <w:spacing w:line="200" w:lineRule="exact"/>
      </w:pPr>
    </w:p>
    <w:p w14:paraId="1029B2E3" w14:textId="77777777" w:rsidR="002455A7" w:rsidRPr="00193C11" w:rsidRDefault="002455A7">
      <w:pPr>
        <w:spacing w:line="200" w:lineRule="exact"/>
      </w:pPr>
    </w:p>
    <w:p w14:paraId="2AC07520" w14:textId="77777777" w:rsidR="002455A7" w:rsidRPr="00193C11" w:rsidRDefault="002455A7">
      <w:pPr>
        <w:spacing w:line="200" w:lineRule="exact"/>
      </w:pPr>
    </w:p>
    <w:p w14:paraId="345A0B1E" w14:textId="77777777" w:rsidR="002455A7" w:rsidRPr="00193C11" w:rsidRDefault="002455A7">
      <w:pPr>
        <w:spacing w:line="200" w:lineRule="exact"/>
      </w:pPr>
    </w:p>
    <w:p w14:paraId="7D69441A" w14:textId="77777777" w:rsidR="002455A7" w:rsidRPr="00193C11" w:rsidRDefault="002455A7">
      <w:pPr>
        <w:spacing w:line="200" w:lineRule="exact"/>
      </w:pPr>
    </w:p>
    <w:p w14:paraId="4A66A137" w14:textId="77777777" w:rsidR="002455A7" w:rsidRPr="00193C11" w:rsidRDefault="002455A7">
      <w:pPr>
        <w:spacing w:line="200" w:lineRule="exact"/>
      </w:pPr>
    </w:p>
    <w:p w14:paraId="5E4399EA" w14:textId="77777777" w:rsidR="002455A7" w:rsidRPr="00193C11" w:rsidRDefault="002455A7">
      <w:pPr>
        <w:spacing w:line="200" w:lineRule="exact"/>
      </w:pPr>
    </w:p>
    <w:p w14:paraId="6274852A" w14:textId="77777777" w:rsidR="002455A7" w:rsidRPr="00193C11" w:rsidRDefault="002455A7">
      <w:pPr>
        <w:spacing w:line="200" w:lineRule="exact"/>
      </w:pPr>
    </w:p>
    <w:p w14:paraId="2B259053" w14:textId="77777777" w:rsidR="002455A7" w:rsidRPr="00193C11" w:rsidRDefault="002455A7">
      <w:pPr>
        <w:spacing w:line="200" w:lineRule="exact"/>
      </w:pPr>
    </w:p>
    <w:p w14:paraId="5B1E817D" w14:textId="77777777" w:rsidR="002455A7" w:rsidRPr="00193C11" w:rsidRDefault="002455A7">
      <w:pPr>
        <w:spacing w:line="200" w:lineRule="exact"/>
      </w:pPr>
    </w:p>
    <w:p w14:paraId="3C5A813C" w14:textId="77777777" w:rsidR="002455A7" w:rsidRPr="00193C11" w:rsidRDefault="002455A7">
      <w:pPr>
        <w:spacing w:line="200" w:lineRule="exact"/>
      </w:pPr>
    </w:p>
    <w:p w14:paraId="771CB90E" w14:textId="77777777" w:rsidR="002455A7" w:rsidRPr="00193C11" w:rsidRDefault="002455A7">
      <w:pPr>
        <w:spacing w:line="200" w:lineRule="exact"/>
      </w:pPr>
    </w:p>
    <w:p w14:paraId="23F43B42" w14:textId="77777777" w:rsidR="002455A7" w:rsidRPr="00193C11" w:rsidRDefault="002455A7">
      <w:pPr>
        <w:spacing w:line="200" w:lineRule="exact"/>
      </w:pPr>
    </w:p>
    <w:p w14:paraId="6B921F7A" w14:textId="77777777" w:rsidR="002455A7" w:rsidRPr="00193C11" w:rsidRDefault="002455A7">
      <w:pPr>
        <w:spacing w:line="200" w:lineRule="exact"/>
      </w:pPr>
    </w:p>
    <w:p w14:paraId="5FCE769E" w14:textId="77777777" w:rsidR="002455A7" w:rsidRPr="00193C11" w:rsidRDefault="002455A7">
      <w:pPr>
        <w:spacing w:line="200" w:lineRule="exact"/>
      </w:pPr>
    </w:p>
    <w:p w14:paraId="0EA96970" w14:textId="77777777" w:rsidR="002455A7" w:rsidRPr="00193C11" w:rsidRDefault="002455A7">
      <w:pPr>
        <w:spacing w:line="200" w:lineRule="exact"/>
      </w:pPr>
    </w:p>
    <w:p w14:paraId="143E9F98" w14:textId="77777777" w:rsidR="002455A7" w:rsidRPr="00193C11" w:rsidRDefault="002455A7">
      <w:pPr>
        <w:spacing w:line="200" w:lineRule="exact"/>
      </w:pPr>
    </w:p>
    <w:p w14:paraId="417D3CA5" w14:textId="77777777" w:rsidR="002455A7" w:rsidRPr="00193C11" w:rsidRDefault="002455A7">
      <w:pPr>
        <w:spacing w:line="200" w:lineRule="exact"/>
      </w:pPr>
    </w:p>
    <w:p w14:paraId="7C8C6925" w14:textId="77777777" w:rsidR="002455A7" w:rsidRPr="00193C11" w:rsidRDefault="002455A7">
      <w:pPr>
        <w:spacing w:line="200" w:lineRule="exact"/>
      </w:pPr>
    </w:p>
    <w:p w14:paraId="31AA9D2A" w14:textId="77777777" w:rsidR="002455A7" w:rsidRPr="00193C11" w:rsidRDefault="002455A7">
      <w:pPr>
        <w:spacing w:line="200" w:lineRule="exact"/>
      </w:pPr>
    </w:p>
    <w:p w14:paraId="795C1D4F" w14:textId="77777777" w:rsidR="002455A7" w:rsidRPr="00193C11" w:rsidRDefault="002455A7">
      <w:pPr>
        <w:spacing w:line="200" w:lineRule="exact"/>
      </w:pPr>
    </w:p>
    <w:p w14:paraId="5DDD63B9" w14:textId="77777777" w:rsidR="002455A7" w:rsidRPr="00193C11" w:rsidRDefault="002455A7">
      <w:pPr>
        <w:spacing w:line="200" w:lineRule="exact"/>
      </w:pPr>
    </w:p>
    <w:p w14:paraId="11478C26" w14:textId="77777777" w:rsidR="002455A7" w:rsidRPr="00193C11" w:rsidRDefault="002455A7">
      <w:pPr>
        <w:spacing w:line="200" w:lineRule="exact"/>
      </w:pPr>
    </w:p>
    <w:p w14:paraId="00D83C6A" w14:textId="77777777" w:rsidR="002455A7" w:rsidRPr="00193C11" w:rsidRDefault="002455A7">
      <w:pPr>
        <w:spacing w:line="200" w:lineRule="exact"/>
      </w:pPr>
    </w:p>
    <w:p w14:paraId="0292613D" w14:textId="77777777" w:rsidR="002455A7" w:rsidRPr="00193C11" w:rsidRDefault="002455A7">
      <w:pPr>
        <w:spacing w:line="200" w:lineRule="exact"/>
      </w:pPr>
    </w:p>
    <w:p w14:paraId="44A91383" w14:textId="77777777" w:rsidR="002455A7" w:rsidRPr="00193C11" w:rsidRDefault="002455A7">
      <w:pPr>
        <w:spacing w:line="200" w:lineRule="exact"/>
      </w:pPr>
    </w:p>
    <w:p w14:paraId="255E7054" w14:textId="77777777" w:rsidR="002455A7" w:rsidRPr="00193C11" w:rsidRDefault="002455A7">
      <w:pPr>
        <w:spacing w:line="200" w:lineRule="exact"/>
      </w:pPr>
    </w:p>
    <w:p w14:paraId="330808AE" w14:textId="77777777" w:rsidR="002455A7" w:rsidRPr="00193C11" w:rsidRDefault="002455A7">
      <w:pPr>
        <w:spacing w:line="200" w:lineRule="exact"/>
      </w:pPr>
    </w:p>
    <w:p w14:paraId="5641BD99" w14:textId="77777777" w:rsidR="002455A7" w:rsidRPr="00193C11" w:rsidRDefault="002455A7">
      <w:pPr>
        <w:spacing w:line="200" w:lineRule="exact"/>
      </w:pPr>
    </w:p>
    <w:p w14:paraId="33136DE0" w14:textId="77777777" w:rsidR="002455A7" w:rsidRPr="00193C11" w:rsidRDefault="002455A7">
      <w:pPr>
        <w:spacing w:line="200" w:lineRule="exact"/>
      </w:pPr>
    </w:p>
    <w:p w14:paraId="0B6AF54F" w14:textId="77777777" w:rsidR="002455A7" w:rsidRPr="00193C11" w:rsidRDefault="002455A7">
      <w:pPr>
        <w:spacing w:line="200" w:lineRule="exact"/>
      </w:pPr>
    </w:p>
    <w:p w14:paraId="21517D64" w14:textId="77777777" w:rsidR="002455A7" w:rsidRPr="00193C11" w:rsidRDefault="002455A7">
      <w:pPr>
        <w:spacing w:line="200" w:lineRule="exact"/>
      </w:pPr>
    </w:p>
    <w:p w14:paraId="4E4426D1" w14:textId="77777777" w:rsidR="002455A7" w:rsidRPr="00193C11" w:rsidRDefault="002455A7">
      <w:pPr>
        <w:spacing w:line="200" w:lineRule="exact"/>
      </w:pPr>
    </w:p>
    <w:p w14:paraId="2791F053" w14:textId="77777777" w:rsidR="002455A7" w:rsidRPr="00193C11" w:rsidRDefault="002455A7">
      <w:pPr>
        <w:spacing w:line="200" w:lineRule="exact"/>
      </w:pPr>
    </w:p>
    <w:p w14:paraId="24BD762C" w14:textId="77777777" w:rsidR="002455A7" w:rsidRPr="00193C11" w:rsidRDefault="002455A7">
      <w:pPr>
        <w:spacing w:line="200" w:lineRule="exact"/>
      </w:pPr>
    </w:p>
    <w:p w14:paraId="136B3D8B" w14:textId="77777777" w:rsidR="002455A7" w:rsidRPr="00193C11" w:rsidRDefault="002455A7">
      <w:pPr>
        <w:spacing w:line="200" w:lineRule="exact"/>
      </w:pPr>
    </w:p>
    <w:p w14:paraId="1424C2E2" w14:textId="77777777" w:rsidR="002455A7" w:rsidRPr="00193C11" w:rsidRDefault="002455A7">
      <w:pPr>
        <w:spacing w:line="200" w:lineRule="exact"/>
      </w:pPr>
    </w:p>
    <w:p w14:paraId="61551338" w14:textId="77777777" w:rsidR="002455A7" w:rsidRPr="00193C11" w:rsidRDefault="002455A7">
      <w:pPr>
        <w:spacing w:line="200" w:lineRule="exact"/>
      </w:pPr>
    </w:p>
    <w:p w14:paraId="17CF3140" w14:textId="77777777" w:rsidR="002455A7" w:rsidRPr="00193C11" w:rsidRDefault="002455A7">
      <w:pPr>
        <w:spacing w:line="200" w:lineRule="exact"/>
      </w:pPr>
    </w:p>
    <w:p w14:paraId="02A118EE" w14:textId="77777777" w:rsidR="002455A7" w:rsidRPr="00193C11" w:rsidRDefault="00350081">
      <w:pPr>
        <w:spacing w:before="31"/>
        <w:ind w:left="4086" w:right="4048"/>
        <w:jc w:val="center"/>
        <w:rPr>
          <w:sz w:val="22"/>
          <w:szCs w:val="22"/>
        </w:rPr>
        <w:sectPr w:rsidR="002455A7" w:rsidRPr="00193C11">
          <w:pgSz w:w="12240" w:h="15840"/>
          <w:pgMar w:top="220" w:right="360" w:bottom="280" w:left="320" w:header="720" w:footer="720" w:gutter="0"/>
          <w:cols w:space="720"/>
        </w:sectPr>
      </w:pPr>
      <w:r w:rsidRPr="00193C11">
        <w:rPr>
          <w:b/>
          <w:sz w:val="22"/>
          <w:szCs w:val="22"/>
        </w:rPr>
        <w:t>Ref</w:t>
      </w:r>
      <w:r w:rsidRPr="00193C11">
        <w:rPr>
          <w:b/>
          <w:spacing w:val="1"/>
          <w:sz w:val="22"/>
          <w:szCs w:val="22"/>
        </w:rPr>
        <w:t>e</w:t>
      </w:r>
      <w:r w:rsidRPr="00193C11">
        <w:rPr>
          <w:b/>
          <w:sz w:val="22"/>
          <w:szCs w:val="22"/>
        </w:rPr>
        <w:t>ren</w:t>
      </w:r>
      <w:r w:rsidRPr="00193C11">
        <w:rPr>
          <w:b/>
          <w:spacing w:val="1"/>
          <w:sz w:val="22"/>
          <w:szCs w:val="22"/>
        </w:rPr>
        <w:t>c</w:t>
      </w:r>
      <w:r w:rsidRPr="00193C11">
        <w:rPr>
          <w:b/>
          <w:sz w:val="22"/>
          <w:szCs w:val="22"/>
        </w:rPr>
        <w:t>es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Available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Upon</w:t>
      </w:r>
      <w:r w:rsidRPr="00193C11">
        <w:rPr>
          <w:b/>
          <w:spacing w:val="-5"/>
          <w:sz w:val="22"/>
          <w:szCs w:val="22"/>
        </w:rPr>
        <w:t xml:space="preserve"> </w:t>
      </w:r>
      <w:r w:rsidRPr="00193C11">
        <w:rPr>
          <w:b/>
          <w:w w:val="99"/>
          <w:sz w:val="22"/>
          <w:szCs w:val="22"/>
        </w:rPr>
        <w:t>Request</w:t>
      </w:r>
    </w:p>
    <w:p w14:paraId="79460A2B" w14:textId="77777777" w:rsidR="002455A7" w:rsidRPr="00193C11" w:rsidRDefault="002455A7">
      <w:pPr>
        <w:spacing w:before="10" w:line="160" w:lineRule="exact"/>
        <w:rPr>
          <w:sz w:val="17"/>
          <w:szCs w:val="17"/>
        </w:rPr>
      </w:pPr>
    </w:p>
    <w:p w14:paraId="0F011E2B" w14:textId="77777777" w:rsidR="002455A7" w:rsidRPr="00193C11" w:rsidRDefault="002455A7">
      <w:pPr>
        <w:spacing w:line="200" w:lineRule="exact"/>
      </w:pPr>
    </w:p>
    <w:p w14:paraId="701E5849" w14:textId="77777777" w:rsidR="00193C11" w:rsidRPr="00193C11" w:rsidRDefault="00193C11">
      <w:pPr>
        <w:spacing w:line="220" w:lineRule="exact"/>
        <w:ind w:left="3853" w:right="1557"/>
        <w:jc w:val="center"/>
        <w:rPr>
          <w:rFonts w:ascii="Calibri" w:hAnsi="Calibri" w:cs="Calibri"/>
          <w:sz w:val="22"/>
          <w:szCs w:val="22"/>
        </w:rPr>
      </w:pPr>
      <w:r w:rsidRPr="00193C11">
        <w:rPr>
          <w:rFonts w:ascii="Calibri" w:hAnsi="Calibri" w:cs="Calibri"/>
          <w:sz w:val="22"/>
          <w:szCs w:val="22"/>
        </w:rPr>
        <w:t>Camron Woolley</w:t>
      </w:r>
    </w:p>
    <w:p w14:paraId="482471C0" w14:textId="2EDF464D" w:rsidR="002455A7" w:rsidRPr="00193C11" w:rsidRDefault="00350081">
      <w:pPr>
        <w:spacing w:line="220" w:lineRule="exact"/>
        <w:ind w:left="3853" w:right="1557"/>
        <w:jc w:val="center"/>
        <w:rPr>
          <w:rFonts w:ascii="Arial" w:eastAsia="Arial" w:hAnsi="Arial" w:cs="Arial"/>
        </w:rPr>
      </w:pPr>
      <w:hyperlink r:id="rId23" w:history="1">
        <w:r w:rsidRPr="00C63829">
          <w:rPr>
            <w:rStyle w:val="Hyperlink"/>
            <w:rFonts w:ascii="Arial" w:eastAsia="Arial" w:hAnsi="Arial" w:cs="Arial"/>
          </w:rPr>
          <w:t>camron@gmail.com</w:t>
        </w:r>
      </w:hyperlink>
    </w:p>
    <w:p w14:paraId="392CAF23" w14:textId="77777777" w:rsidR="002455A7" w:rsidRPr="00193C11" w:rsidRDefault="00350081">
      <w:pPr>
        <w:ind w:left="2262" w:right="-35"/>
        <w:jc w:val="center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</w:rPr>
        <w:t xml:space="preserve">123 Main Street </w:t>
      </w:r>
      <w:r w:rsidRPr="00193C11">
        <w:rPr>
          <w:spacing w:val="5"/>
        </w:rPr>
        <w:t xml:space="preserve"> </w:t>
      </w:r>
      <w:r w:rsidRPr="00193C11">
        <w:rPr>
          <w:rFonts w:ascii="Arial" w:eastAsia="Arial" w:hAnsi="Arial" w:cs="Arial"/>
        </w:rPr>
        <w:t>Providence, RI 0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>9</w:t>
      </w:r>
      <w:r w:rsidRPr="00193C11">
        <w:rPr>
          <w:rFonts w:ascii="Arial" w:eastAsia="Arial" w:hAnsi="Arial" w:cs="Arial"/>
          <w:spacing w:val="-1"/>
        </w:rPr>
        <w:t>0</w:t>
      </w:r>
      <w:r w:rsidRPr="00193C11">
        <w:rPr>
          <w:rFonts w:ascii="Arial" w:eastAsia="Arial" w:hAnsi="Arial" w:cs="Arial"/>
        </w:rPr>
        <w:t>3</w:t>
      </w:r>
      <w:r w:rsidRPr="00193C11">
        <w:rPr>
          <w:rFonts w:ascii="Arial" w:eastAsia="Arial" w:hAnsi="Arial" w:cs="Arial"/>
          <w:spacing w:val="1"/>
        </w:rPr>
        <w:t xml:space="preserve"> </w:t>
      </w:r>
      <w:r w:rsidRPr="00193C11">
        <w:rPr>
          <w:spacing w:val="5"/>
        </w:rPr>
        <w:t xml:space="preserve"> </w:t>
      </w:r>
      <w:r w:rsidRPr="00193C11">
        <w:rPr>
          <w:rFonts w:ascii="Arial" w:eastAsia="Arial" w:hAnsi="Arial" w:cs="Arial"/>
        </w:rPr>
        <w:t>401.598.</w:t>
      </w:r>
      <w:r w:rsidRPr="00193C11">
        <w:rPr>
          <w:rFonts w:ascii="Arial" w:eastAsia="Arial" w:hAnsi="Arial" w:cs="Arial"/>
          <w:spacing w:val="-1"/>
        </w:rPr>
        <w:t>7</w:t>
      </w:r>
      <w:r w:rsidRPr="00193C11">
        <w:rPr>
          <w:rFonts w:ascii="Arial" w:eastAsia="Arial" w:hAnsi="Arial" w:cs="Arial"/>
        </w:rPr>
        <w:t>777</w:t>
      </w:r>
    </w:p>
    <w:p w14:paraId="0247AA22" w14:textId="77777777" w:rsidR="002455A7" w:rsidRPr="00193C11" w:rsidRDefault="002455A7">
      <w:pPr>
        <w:spacing w:line="200" w:lineRule="exact"/>
      </w:pPr>
    </w:p>
    <w:p w14:paraId="12569AB8" w14:textId="77777777" w:rsidR="002455A7" w:rsidRPr="00193C11" w:rsidRDefault="002455A7">
      <w:pPr>
        <w:spacing w:before="1" w:line="260" w:lineRule="exact"/>
        <w:rPr>
          <w:sz w:val="26"/>
          <w:szCs w:val="26"/>
        </w:rPr>
      </w:pPr>
    </w:p>
    <w:p w14:paraId="1F7A3973" w14:textId="77777777" w:rsidR="002455A7" w:rsidRPr="00193C11" w:rsidRDefault="00350081" w:rsidP="00193C11">
      <w:pPr>
        <w:spacing w:line="220" w:lineRule="exact"/>
        <w:ind w:right="1653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  <w:position w:val="-1"/>
          <w:u w:color="000000"/>
        </w:rPr>
        <w:t>Career Objecti</w:t>
      </w:r>
      <w:r w:rsidRPr="00193C11">
        <w:rPr>
          <w:rFonts w:ascii="Arial" w:eastAsia="Arial" w:hAnsi="Arial" w:cs="Arial"/>
          <w:b/>
          <w:spacing w:val="-2"/>
          <w:position w:val="-1"/>
          <w:u w:color="000000"/>
        </w:rPr>
        <w:t>v</w:t>
      </w:r>
      <w:r w:rsidRPr="00193C11">
        <w:rPr>
          <w:rFonts w:ascii="Arial" w:eastAsia="Arial" w:hAnsi="Arial" w:cs="Arial"/>
          <w:b/>
          <w:position w:val="-1"/>
          <w:u w:color="000000"/>
        </w:rPr>
        <w:t>e</w:t>
      </w:r>
    </w:p>
    <w:p w14:paraId="2EFAA886" w14:textId="33112A2F" w:rsidR="002455A7" w:rsidRPr="00193C11" w:rsidRDefault="00350081">
      <w:pPr>
        <w:spacing w:before="83"/>
        <w:ind w:right="82"/>
        <w:jc w:val="both"/>
        <w:rPr>
          <w:rFonts w:ascii="Gill Sans MT" w:eastAsia="Gill Sans MT" w:hAnsi="Gill Sans MT" w:cs="Gill Sans MT"/>
          <w:sz w:val="16"/>
          <w:szCs w:val="16"/>
        </w:rPr>
        <w:sectPr w:rsidR="002455A7" w:rsidRPr="00193C11">
          <w:pgSz w:w="12240" w:h="15840"/>
          <w:pgMar w:top="340" w:right="400" w:bottom="280" w:left="1340" w:header="720" w:footer="720" w:gutter="0"/>
          <w:cols w:num="2" w:space="720" w:equalWidth="0">
            <w:col w:w="7263" w:space="190"/>
            <w:col w:w="3047"/>
          </w:cols>
        </w:sectPr>
      </w:pPr>
      <w:r w:rsidRPr="00193C11">
        <w:br w:type="column"/>
      </w:r>
    </w:p>
    <w:p w14:paraId="611FFBE9" w14:textId="77777777" w:rsidR="002455A7" w:rsidRPr="00193C11" w:rsidRDefault="00350081" w:rsidP="00193C11">
      <w:pPr>
        <w:spacing w:before="2"/>
        <w:ind w:right="1272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</w:rPr>
        <w:t xml:space="preserve">To </w:t>
      </w:r>
      <w:r w:rsidRPr="00193C11">
        <w:rPr>
          <w:rFonts w:ascii="Arial" w:eastAsia="Arial" w:hAnsi="Arial" w:cs="Arial"/>
        </w:rPr>
        <w:t>obtain the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positi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n of Pastry C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ok at the</w:t>
      </w:r>
      <w:r w:rsidRPr="00193C11">
        <w:rPr>
          <w:rFonts w:ascii="Arial" w:eastAsia="Arial" w:hAnsi="Arial" w:cs="Arial"/>
          <w:spacing w:val="1"/>
        </w:rPr>
        <w:t xml:space="preserve"> </w:t>
      </w:r>
      <w:r w:rsidRPr="00193C11">
        <w:rPr>
          <w:rFonts w:ascii="Arial" w:eastAsia="Arial" w:hAnsi="Arial" w:cs="Arial"/>
        </w:rPr>
        <w:t>Sunb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rst Buffet at Mohegan Sun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C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sino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with a foc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s on providi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g c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 xml:space="preserve">stomers with 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n un</w:t>
      </w:r>
      <w:r w:rsidRPr="00193C11">
        <w:rPr>
          <w:rFonts w:ascii="Arial" w:eastAsia="Arial" w:hAnsi="Arial" w:cs="Arial"/>
          <w:spacing w:val="-1"/>
        </w:rPr>
        <w:t>f</w:t>
      </w:r>
      <w:r w:rsidRPr="00193C11">
        <w:rPr>
          <w:rFonts w:ascii="Arial" w:eastAsia="Arial" w:hAnsi="Arial" w:cs="Arial"/>
        </w:rPr>
        <w:t>or</w:t>
      </w:r>
      <w:r w:rsidRPr="00193C11">
        <w:rPr>
          <w:rFonts w:ascii="Arial" w:eastAsia="Arial" w:hAnsi="Arial" w:cs="Arial"/>
          <w:spacing w:val="-1"/>
        </w:rPr>
        <w:t>g</w:t>
      </w:r>
      <w:r w:rsidRPr="00193C11">
        <w:rPr>
          <w:rFonts w:ascii="Arial" w:eastAsia="Arial" w:hAnsi="Arial" w:cs="Arial"/>
        </w:rPr>
        <w:t>ettab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e dinni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g ex</w:t>
      </w:r>
      <w:r w:rsidRPr="00193C11">
        <w:rPr>
          <w:rFonts w:ascii="Arial" w:eastAsia="Arial" w:hAnsi="Arial" w:cs="Arial"/>
          <w:spacing w:val="-1"/>
        </w:rPr>
        <w:t>p</w:t>
      </w:r>
      <w:r w:rsidRPr="00193C11">
        <w:rPr>
          <w:rFonts w:ascii="Arial" w:eastAsia="Arial" w:hAnsi="Arial" w:cs="Arial"/>
        </w:rPr>
        <w:t>erie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ce</w:t>
      </w:r>
    </w:p>
    <w:p w14:paraId="231014AE" w14:textId="77777777" w:rsidR="002455A7" w:rsidRPr="00193C11" w:rsidRDefault="002455A7">
      <w:pPr>
        <w:spacing w:line="200" w:lineRule="exact"/>
      </w:pPr>
    </w:p>
    <w:p w14:paraId="3AF6146E" w14:textId="77777777" w:rsidR="002455A7" w:rsidRPr="00193C11" w:rsidRDefault="002455A7">
      <w:pPr>
        <w:spacing w:before="1" w:line="260" w:lineRule="exact"/>
        <w:rPr>
          <w:sz w:val="26"/>
          <w:szCs w:val="26"/>
        </w:rPr>
      </w:pPr>
    </w:p>
    <w:p w14:paraId="0D7A82CD" w14:textId="77777777" w:rsidR="002455A7" w:rsidRPr="00193C11" w:rsidRDefault="00350081" w:rsidP="00193C11">
      <w:pPr>
        <w:ind w:right="4385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  <w:u w:color="000000"/>
        </w:rPr>
        <w:t>Highlights of Qualifications</w:t>
      </w:r>
    </w:p>
    <w:p w14:paraId="2FF8A6D9" w14:textId="77777777" w:rsidR="002455A7" w:rsidRPr="00193C11" w:rsidRDefault="00350081">
      <w:pPr>
        <w:tabs>
          <w:tab w:val="left" w:pos="820"/>
        </w:tabs>
        <w:spacing w:before="16" w:line="220" w:lineRule="exact"/>
        <w:ind w:left="820" w:right="1196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Certificates of</w:t>
      </w:r>
      <w:r w:rsidRPr="00193C11">
        <w:rPr>
          <w:rFonts w:ascii="Arial" w:eastAsia="Arial" w:hAnsi="Arial" w:cs="Arial"/>
          <w:spacing w:val="-2"/>
        </w:rPr>
        <w:t xml:space="preserve"> </w:t>
      </w:r>
      <w:r w:rsidRPr="00193C11">
        <w:rPr>
          <w:rFonts w:ascii="Arial" w:eastAsia="Arial" w:hAnsi="Arial" w:cs="Arial"/>
        </w:rPr>
        <w:t>Achievem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nt in rolled fon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ant,</w:t>
      </w:r>
      <w:r w:rsidRPr="00193C11">
        <w:rPr>
          <w:rFonts w:ascii="Arial" w:eastAsia="Arial" w:hAnsi="Arial" w:cs="Arial"/>
          <w:spacing w:val="2"/>
        </w:rPr>
        <w:t xml:space="preserve"> </w:t>
      </w:r>
      <w:r w:rsidRPr="00193C11">
        <w:rPr>
          <w:rFonts w:ascii="Arial" w:eastAsia="Arial" w:hAnsi="Arial" w:cs="Arial"/>
        </w:rPr>
        <w:t>pulled 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 xml:space="preserve">d </w:t>
      </w:r>
      <w:r w:rsidRPr="00193C11">
        <w:rPr>
          <w:rFonts w:ascii="Arial" w:eastAsia="Arial" w:hAnsi="Arial" w:cs="Arial"/>
        </w:rPr>
        <w:t>blown s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g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r pieces, g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m</w:t>
      </w:r>
      <w:r w:rsidRPr="00193C11">
        <w:rPr>
          <w:rFonts w:ascii="Arial" w:eastAsia="Arial" w:hAnsi="Arial" w:cs="Arial"/>
          <w:spacing w:val="-2"/>
        </w:rPr>
        <w:t xml:space="preserve"> </w:t>
      </w:r>
      <w:r w:rsidRPr="00193C11">
        <w:rPr>
          <w:rFonts w:ascii="Arial" w:eastAsia="Arial" w:hAnsi="Arial" w:cs="Arial"/>
        </w:rPr>
        <w:t>paste flowers and cake to</w:t>
      </w:r>
      <w:r w:rsidRPr="00193C11">
        <w:rPr>
          <w:rFonts w:ascii="Arial" w:eastAsia="Arial" w:hAnsi="Arial" w:cs="Arial"/>
          <w:spacing w:val="-1"/>
        </w:rPr>
        <w:t>p</w:t>
      </w:r>
      <w:r w:rsidRPr="00193C11">
        <w:rPr>
          <w:rFonts w:ascii="Arial" w:eastAsia="Arial" w:hAnsi="Arial" w:cs="Arial"/>
        </w:rPr>
        <w:t>pers, and ch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  <w:spacing w:val="1"/>
        </w:rPr>
        <w:t>c</w:t>
      </w:r>
      <w:r w:rsidRPr="00193C11">
        <w:rPr>
          <w:rFonts w:ascii="Arial" w:eastAsia="Arial" w:hAnsi="Arial" w:cs="Arial"/>
        </w:rPr>
        <w:t>olate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ca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di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s and truffles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from H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 xml:space="preserve">use 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f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Cha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cer, L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uisville, KY</w:t>
      </w:r>
    </w:p>
    <w:p w14:paraId="7125AB65" w14:textId="77777777" w:rsidR="002455A7" w:rsidRPr="00193C11" w:rsidRDefault="00350081">
      <w:pPr>
        <w:tabs>
          <w:tab w:val="left" w:pos="820"/>
        </w:tabs>
        <w:spacing w:before="12" w:line="220" w:lineRule="exact"/>
        <w:ind w:left="820" w:right="1552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Five years of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pastry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 xml:space="preserve">work </w:t>
      </w:r>
      <w:r w:rsidRPr="00193C11">
        <w:rPr>
          <w:rFonts w:ascii="Arial" w:eastAsia="Arial" w:hAnsi="Arial" w:cs="Arial"/>
          <w:spacing w:val="-1"/>
        </w:rPr>
        <w:t>ex</w:t>
      </w:r>
      <w:r w:rsidRPr="00193C11">
        <w:rPr>
          <w:rFonts w:ascii="Arial" w:eastAsia="Arial" w:hAnsi="Arial" w:cs="Arial"/>
        </w:rPr>
        <w:t>perie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  <w:spacing w:val="1"/>
        </w:rPr>
        <w:t>c</w:t>
      </w:r>
      <w:r w:rsidRPr="00193C11">
        <w:rPr>
          <w:rFonts w:ascii="Arial" w:eastAsia="Arial" w:hAnsi="Arial" w:cs="Arial"/>
        </w:rPr>
        <w:t>e i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cluding rec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</w:rPr>
        <w:t>pe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develop</w:t>
      </w:r>
      <w:r w:rsidRPr="00193C11">
        <w:rPr>
          <w:rFonts w:ascii="Arial" w:eastAsia="Arial" w:hAnsi="Arial" w:cs="Arial"/>
          <w:spacing w:val="-1"/>
        </w:rPr>
        <w:t>m</w:t>
      </w:r>
      <w:r w:rsidRPr="00193C11">
        <w:rPr>
          <w:rFonts w:ascii="Arial" w:eastAsia="Arial" w:hAnsi="Arial" w:cs="Arial"/>
        </w:rPr>
        <w:t>ent, intricate d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 xml:space="preserve">corating 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nd inventory ma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</w:rPr>
        <w:t>ntena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ce</w:t>
      </w:r>
    </w:p>
    <w:p w14:paraId="4D2D365B" w14:textId="77777777" w:rsidR="002455A7" w:rsidRPr="00193C11" w:rsidRDefault="00350081">
      <w:pPr>
        <w:tabs>
          <w:tab w:val="left" w:pos="820"/>
        </w:tabs>
        <w:spacing w:before="13" w:line="220" w:lineRule="exact"/>
        <w:ind w:left="820" w:right="1766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Proven time mana</w:t>
      </w:r>
      <w:r w:rsidRPr="00193C11">
        <w:rPr>
          <w:rFonts w:ascii="Arial" w:eastAsia="Arial" w:hAnsi="Arial" w:cs="Arial"/>
          <w:spacing w:val="-1"/>
        </w:rPr>
        <w:t>g</w:t>
      </w:r>
      <w:r w:rsidRPr="00193C11">
        <w:rPr>
          <w:rFonts w:ascii="Arial" w:eastAsia="Arial" w:hAnsi="Arial" w:cs="Arial"/>
        </w:rPr>
        <w:t>em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nt skil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s; able to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adj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  <w:spacing w:val="1"/>
        </w:rPr>
        <w:t>s</w:t>
      </w:r>
      <w:r w:rsidRPr="00193C11">
        <w:rPr>
          <w:rFonts w:ascii="Arial" w:eastAsia="Arial" w:hAnsi="Arial" w:cs="Arial"/>
        </w:rPr>
        <w:t>t quickly</w:t>
      </w:r>
      <w:r w:rsidRPr="00193C11">
        <w:rPr>
          <w:rFonts w:ascii="Arial" w:eastAsia="Arial" w:hAnsi="Arial" w:cs="Arial"/>
          <w:spacing w:val="-2"/>
        </w:rPr>
        <w:t xml:space="preserve"> </w:t>
      </w:r>
      <w:r w:rsidRPr="00193C11">
        <w:rPr>
          <w:rFonts w:ascii="Arial" w:eastAsia="Arial" w:hAnsi="Arial" w:cs="Arial"/>
        </w:rPr>
        <w:t>to better ser</w:t>
      </w:r>
      <w:r w:rsidRPr="00193C11">
        <w:rPr>
          <w:rFonts w:ascii="Arial" w:eastAsia="Arial" w:hAnsi="Arial" w:cs="Arial"/>
          <w:spacing w:val="-2"/>
        </w:rPr>
        <w:t>v</w:t>
      </w:r>
      <w:r w:rsidRPr="00193C11">
        <w:rPr>
          <w:rFonts w:ascii="Arial" w:eastAsia="Arial" w:hAnsi="Arial" w:cs="Arial"/>
        </w:rPr>
        <w:t>e immediate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nee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s of employ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r, fellow emp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oye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s, and cust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mers</w:t>
      </w:r>
    </w:p>
    <w:p w14:paraId="5A8B13DA" w14:textId="77777777" w:rsidR="002455A7" w:rsidRPr="00193C11" w:rsidRDefault="002455A7">
      <w:pPr>
        <w:spacing w:line="200" w:lineRule="exact"/>
      </w:pPr>
    </w:p>
    <w:p w14:paraId="24858763" w14:textId="77777777" w:rsidR="002455A7" w:rsidRPr="00193C11" w:rsidRDefault="002455A7">
      <w:pPr>
        <w:spacing w:before="18" w:line="240" w:lineRule="exact"/>
        <w:rPr>
          <w:sz w:val="24"/>
          <w:szCs w:val="24"/>
        </w:rPr>
      </w:pPr>
    </w:p>
    <w:p w14:paraId="31A797BD" w14:textId="77777777" w:rsidR="002455A7" w:rsidRPr="00193C11" w:rsidRDefault="00350081" w:rsidP="00193C11">
      <w:pPr>
        <w:ind w:right="4875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  <w:u w:color="000000"/>
        </w:rPr>
        <w:t>Work Ex</w:t>
      </w:r>
      <w:r w:rsidRPr="00193C11">
        <w:rPr>
          <w:rFonts w:ascii="Arial" w:eastAsia="Arial" w:hAnsi="Arial" w:cs="Arial"/>
          <w:b/>
          <w:spacing w:val="-1"/>
          <w:u w:color="000000"/>
        </w:rPr>
        <w:t>p</w:t>
      </w:r>
      <w:r w:rsidRPr="00193C11">
        <w:rPr>
          <w:rFonts w:ascii="Arial" w:eastAsia="Arial" w:hAnsi="Arial" w:cs="Arial"/>
          <w:b/>
          <w:u w:color="000000"/>
        </w:rPr>
        <w:t>er</w:t>
      </w:r>
      <w:r w:rsidRPr="00193C11">
        <w:rPr>
          <w:rFonts w:ascii="Arial" w:eastAsia="Arial" w:hAnsi="Arial" w:cs="Arial"/>
          <w:b/>
          <w:spacing w:val="-2"/>
          <w:u w:color="000000"/>
        </w:rPr>
        <w:t>i</w:t>
      </w:r>
      <w:r w:rsidRPr="00193C11">
        <w:rPr>
          <w:rFonts w:ascii="Arial" w:eastAsia="Arial" w:hAnsi="Arial" w:cs="Arial"/>
          <w:b/>
          <w:u w:color="000000"/>
        </w:rPr>
        <w:t>ence</w:t>
      </w:r>
    </w:p>
    <w:p w14:paraId="0574FF09" w14:textId="77777777" w:rsidR="002455A7" w:rsidRPr="00193C11" w:rsidRDefault="00350081">
      <w:pPr>
        <w:spacing w:line="220" w:lineRule="exact"/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</w:rPr>
        <w:t>Septemb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 xml:space="preserve">r 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>007 – Pr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  <w:spacing w:val="1"/>
        </w:rPr>
        <w:t>s</w:t>
      </w:r>
      <w:r w:rsidRPr="00193C11">
        <w:rPr>
          <w:rFonts w:ascii="Arial" w:eastAsia="Arial" w:hAnsi="Arial" w:cs="Arial"/>
          <w:spacing w:val="-1"/>
        </w:rPr>
        <w:t>en</w:t>
      </w:r>
      <w:r w:rsidRPr="00193C11">
        <w:rPr>
          <w:rFonts w:ascii="Arial" w:eastAsia="Arial" w:hAnsi="Arial" w:cs="Arial"/>
        </w:rPr>
        <w:t>t</w:t>
      </w:r>
      <w:r w:rsidRPr="00193C11">
        <w:rPr>
          <w:rFonts w:ascii="Arial" w:eastAsia="Arial" w:hAnsi="Arial" w:cs="Arial"/>
        </w:rPr>
        <w:t xml:space="preserve">                                                                                                  </w:t>
      </w:r>
      <w:r w:rsidRPr="00193C11">
        <w:rPr>
          <w:rFonts w:ascii="Arial" w:eastAsia="Arial" w:hAnsi="Arial" w:cs="Arial"/>
          <w:spacing w:val="46"/>
        </w:rPr>
        <w:t xml:space="preserve"> </w:t>
      </w:r>
      <w:r w:rsidRPr="00193C11">
        <w:rPr>
          <w:rFonts w:ascii="Arial" w:eastAsia="Arial" w:hAnsi="Arial" w:cs="Arial"/>
        </w:rPr>
        <w:t>Provide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ce,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RI</w:t>
      </w:r>
    </w:p>
    <w:p w14:paraId="7468B9C8" w14:textId="77777777" w:rsidR="002455A7" w:rsidRPr="00193C11" w:rsidRDefault="00350081">
      <w:pPr>
        <w:spacing w:before="1"/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</w:rPr>
        <w:t>Ba</w:t>
      </w:r>
      <w:r w:rsidRPr="00193C11">
        <w:rPr>
          <w:rFonts w:ascii="Arial" w:eastAsia="Arial" w:hAnsi="Arial" w:cs="Arial"/>
          <w:b/>
          <w:spacing w:val="-1"/>
        </w:rPr>
        <w:t>k</w:t>
      </w:r>
      <w:r w:rsidRPr="00193C11">
        <w:rPr>
          <w:rFonts w:ascii="Arial" w:eastAsia="Arial" w:hAnsi="Arial" w:cs="Arial"/>
          <w:b/>
        </w:rPr>
        <w:t>eshop</w:t>
      </w:r>
      <w:r w:rsidRPr="00193C11">
        <w:rPr>
          <w:rFonts w:ascii="Arial" w:eastAsia="Arial" w:hAnsi="Arial" w:cs="Arial"/>
          <w:b/>
          <w:spacing w:val="-1"/>
        </w:rPr>
        <w:t xml:space="preserve"> </w:t>
      </w:r>
      <w:r w:rsidRPr="00193C11">
        <w:rPr>
          <w:rFonts w:ascii="Arial" w:eastAsia="Arial" w:hAnsi="Arial" w:cs="Arial"/>
          <w:b/>
        </w:rPr>
        <w:t>Associ</w:t>
      </w:r>
      <w:r w:rsidRPr="00193C11">
        <w:rPr>
          <w:rFonts w:ascii="Arial" w:eastAsia="Arial" w:hAnsi="Arial" w:cs="Arial"/>
          <w:b/>
          <w:spacing w:val="-1"/>
        </w:rPr>
        <w:t>a</w:t>
      </w:r>
      <w:r w:rsidRPr="00193C11">
        <w:rPr>
          <w:rFonts w:ascii="Arial" w:eastAsia="Arial" w:hAnsi="Arial" w:cs="Arial"/>
          <w:b/>
          <w:spacing w:val="1"/>
        </w:rPr>
        <w:t>t</w:t>
      </w:r>
      <w:r w:rsidRPr="00193C11">
        <w:rPr>
          <w:rFonts w:ascii="Arial" w:eastAsia="Arial" w:hAnsi="Arial" w:cs="Arial"/>
          <w:b/>
        </w:rPr>
        <w:t xml:space="preserve">e                             </w:t>
      </w:r>
      <w:r w:rsidRPr="00193C11">
        <w:rPr>
          <w:rFonts w:ascii="Arial" w:eastAsia="Arial" w:hAnsi="Arial" w:cs="Arial"/>
          <w:b/>
          <w:spacing w:val="38"/>
        </w:rPr>
        <w:t xml:space="preserve"> </w:t>
      </w:r>
      <w:r w:rsidRPr="00193C11">
        <w:rPr>
          <w:rFonts w:ascii="Arial" w:eastAsia="Arial" w:hAnsi="Arial" w:cs="Arial"/>
          <w:i/>
        </w:rPr>
        <w:t>Johansson</w:t>
      </w:r>
      <w:r w:rsidRPr="00193C11">
        <w:rPr>
          <w:rFonts w:ascii="Arial" w:eastAsia="Arial" w:hAnsi="Arial" w:cs="Arial"/>
          <w:i/>
          <w:spacing w:val="-1"/>
        </w:rPr>
        <w:t>'</w:t>
      </w:r>
      <w:r w:rsidRPr="00193C11">
        <w:rPr>
          <w:rFonts w:ascii="Arial" w:eastAsia="Arial" w:hAnsi="Arial" w:cs="Arial"/>
          <w:i/>
        </w:rPr>
        <w:t>s B</w:t>
      </w:r>
      <w:r w:rsidRPr="00193C11">
        <w:rPr>
          <w:rFonts w:ascii="Arial" w:eastAsia="Arial" w:hAnsi="Arial" w:cs="Arial"/>
          <w:i/>
          <w:spacing w:val="-1"/>
        </w:rPr>
        <w:t>a</w:t>
      </w:r>
      <w:r w:rsidRPr="00193C11">
        <w:rPr>
          <w:rFonts w:ascii="Arial" w:eastAsia="Arial" w:hAnsi="Arial" w:cs="Arial"/>
          <w:i/>
        </w:rPr>
        <w:t>k</w:t>
      </w:r>
      <w:r w:rsidRPr="00193C11">
        <w:rPr>
          <w:rFonts w:ascii="Arial" w:eastAsia="Arial" w:hAnsi="Arial" w:cs="Arial"/>
          <w:i/>
          <w:spacing w:val="-1"/>
        </w:rPr>
        <w:t>e</w:t>
      </w:r>
      <w:r w:rsidRPr="00193C11">
        <w:rPr>
          <w:rFonts w:ascii="Arial" w:eastAsia="Arial" w:hAnsi="Arial" w:cs="Arial"/>
          <w:i/>
        </w:rPr>
        <w:t>ry</w:t>
      </w:r>
      <w:r w:rsidRPr="00193C11">
        <w:rPr>
          <w:rFonts w:ascii="Arial" w:eastAsia="Arial" w:hAnsi="Arial" w:cs="Arial"/>
          <w:i/>
          <w:spacing w:val="-2"/>
        </w:rPr>
        <w:t>/</w:t>
      </w:r>
      <w:r w:rsidRPr="00193C11">
        <w:rPr>
          <w:rFonts w:ascii="Arial" w:eastAsia="Arial" w:hAnsi="Arial" w:cs="Arial"/>
          <w:i/>
          <w:spacing w:val="1"/>
        </w:rPr>
        <w:t>J</w:t>
      </w:r>
      <w:r w:rsidRPr="00193C11">
        <w:rPr>
          <w:rFonts w:ascii="Arial" w:eastAsia="Arial" w:hAnsi="Arial" w:cs="Arial"/>
          <w:i/>
        </w:rPr>
        <w:t>oh</w:t>
      </w:r>
      <w:r w:rsidRPr="00193C11">
        <w:rPr>
          <w:rFonts w:ascii="Arial" w:eastAsia="Arial" w:hAnsi="Arial" w:cs="Arial"/>
          <w:i/>
          <w:spacing w:val="-1"/>
        </w:rPr>
        <w:t>n</w:t>
      </w:r>
      <w:r w:rsidRPr="00193C11">
        <w:rPr>
          <w:rFonts w:ascii="Arial" w:eastAsia="Arial" w:hAnsi="Arial" w:cs="Arial"/>
          <w:i/>
        </w:rPr>
        <w:t>s</w:t>
      </w:r>
      <w:r w:rsidRPr="00193C11">
        <w:rPr>
          <w:rFonts w:ascii="Arial" w:eastAsia="Arial" w:hAnsi="Arial" w:cs="Arial"/>
          <w:i/>
          <w:spacing w:val="-1"/>
        </w:rPr>
        <w:t>o</w:t>
      </w:r>
      <w:r w:rsidRPr="00193C11">
        <w:rPr>
          <w:rFonts w:ascii="Arial" w:eastAsia="Arial" w:hAnsi="Arial" w:cs="Arial"/>
          <w:i/>
        </w:rPr>
        <w:t>n &amp; Wal</w:t>
      </w:r>
      <w:r w:rsidRPr="00193C11">
        <w:rPr>
          <w:rFonts w:ascii="Arial" w:eastAsia="Arial" w:hAnsi="Arial" w:cs="Arial"/>
          <w:i/>
          <w:spacing w:val="-1"/>
        </w:rPr>
        <w:t>e</w:t>
      </w:r>
      <w:r w:rsidRPr="00193C11">
        <w:rPr>
          <w:rFonts w:ascii="Arial" w:eastAsia="Arial" w:hAnsi="Arial" w:cs="Arial"/>
          <w:i/>
        </w:rPr>
        <w:t>s Inn</w:t>
      </w:r>
    </w:p>
    <w:p w14:paraId="70AC32BA" w14:textId="77777777" w:rsidR="002455A7" w:rsidRPr="00193C11" w:rsidRDefault="00350081">
      <w:pPr>
        <w:tabs>
          <w:tab w:val="left" w:pos="800"/>
        </w:tabs>
        <w:spacing w:before="15" w:line="220" w:lineRule="exact"/>
        <w:ind w:left="820" w:right="1103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Prep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re up to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300+ i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divi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ual mo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  <w:spacing w:val="1"/>
        </w:rPr>
        <w:t>s</w:t>
      </w:r>
      <w:r w:rsidRPr="00193C11">
        <w:rPr>
          <w:rFonts w:ascii="Arial" w:eastAsia="Arial" w:hAnsi="Arial" w:cs="Arial"/>
        </w:rPr>
        <w:t xml:space="preserve">se 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esser</w:t>
      </w:r>
      <w:r w:rsidRPr="00193C11">
        <w:rPr>
          <w:rFonts w:ascii="Arial" w:eastAsia="Arial" w:hAnsi="Arial" w:cs="Arial"/>
          <w:spacing w:val="-2"/>
        </w:rPr>
        <w:t>t</w:t>
      </w:r>
      <w:r w:rsidRPr="00193C11">
        <w:rPr>
          <w:rFonts w:ascii="Arial" w:eastAsia="Arial" w:hAnsi="Arial" w:cs="Arial"/>
        </w:rPr>
        <w:t>s p</w:t>
      </w:r>
      <w:r w:rsidRPr="00193C11">
        <w:rPr>
          <w:rFonts w:ascii="Arial" w:eastAsia="Arial" w:hAnsi="Arial" w:cs="Arial"/>
          <w:spacing w:val="2"/>
        </w:rPr>
        <w:t>e</w:t>
      </w:r>
      <w:r w:rsidRPr="00193C11">
        <w:rPr>
          <w:rFonts w:ascii="Arial" w:eastAsia="Arial" w:hAnsi="Arial" w:cs="Arial"/>
        </w:rPr>
        <w:t xml:space="preserve">r </w:t>
      </w:r>
      <w:r w:rsidRPr="00193C11">
        <w:rPr>
          <w:rFonts w:ascii="Arial" w:eastAsia="Arial" w:hAnsi="Arial" w:cs="Arial"/>
        </w:rPr>
        <w:t>shift on a we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  <w:spacing w:val="1"/>
        </w:rPr>
        <w:t>k</w:t>
      </w:r>
      <w:r w:rsidRPr="00193C11">
        <w:rPr>
          <w:rFonts w:ascii="Arial" w:eastAsia="Arial" w:hAnsi="Arial" w:cs="Arial"/>
        </w:rPr>
        <w:t>ly bas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</w:rPr>
        <w:t>s to complete cus</w:t>
      </w:r>
      <w:r w:rsidRPr="00193C11">
        <w:rPr>
          <w:rFonts w:ascii="Arial" w:eastAsia="Arial" w:hAnsi="Arial" w:cs="Arial"/>
          <w:spacing w:val="-2"/>
        </w:rPr>
        <w:t>t</w:t>
      </w:r>
      <w:r w:rsidRPr="00193C11">
        <w:rPr>
          <w:rFonts w:ascii="Arial" w:eastAsia="Arial" w:hAnsi="Arial" w:cs="Arial"/>
        </w:rPr>
        <w:t>omer ord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rs</w:t>
      </w:r>
    </w:p>
    <w:p w14:paraId="1922FA31" w14:textId="77777777" w:rsidR="002455A7" w:rsidRPr="00193C11" w:rsidRDefault="00350081">
      <w:pPr>
        <w:spacing w:line="240" w:lineRule="exact"/>
        <w:ind w:left="425" w:right="1236"/>
        <w:jc w:val="center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  <w:position w:val="-1"/>
        </w:rPr>
        <w:t xml:space="preserve">•  </w:t>
      </w:r>
      <w:r w:rsidRPr="00193C11">
        <w:rPr>
          <w:rFonts w:ascii="Verdana" w:eastAsia="Verdana" w:hAnsi="Verdana" w:cs="Verdana"/>
          <w:spacing w:val="40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Build ap</w:t>
      </w:r>
      <w:r w:rsidRPr="00193C11">
        <w:rPr>
          <w:rFonts w:ascii="Arial" w:eastAsia="Arial" w:hAnsi="Arial" w:cs="Arial"/>
          <w:spacing w:val="-1"/>
          <w:position w:val="-1"/>
        </w:rPr>
        <w:t>p</w:t>
      </w:r>
      <w:r w:rsidRPr="00193C11">
        <w:rPr>
          <w:rFonts w:ascii="Arial" w:eastAsia="Arial" w:hAnsi="Arial" w:cs="Arial"/>
          <w:position w:val="-1"/>
        </w:rPr>
        <w:t>roximately 100+</w:t>
      </w:r>
      <w:r w:rsidRPr="00193C11">
        <w:rPr>
          <w:rFonts w:ascii="Arial" w:eastAsia="Arial" w:hAnsi="Arial" w:cs="Arial"/>
          <w:spacing w:val="-1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mousse</w:t>
      </w:r>
      <w:r w:rsidRPr="00193C11">
        <w:rPr>
          <w:rFonts w:ascii="Arial" w:eastAsia="Arial" w:hAnsi="Arial" w:cs="Arial"/>
          <w:spacing w:val="-1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c</w:t>
      </w:r>
      <w:r w:rsidRPr="00193C11">
        <w:rPr>
          <w:rFonts w:ascii="Arial" w:eastAsia="Arial" w:hAnsi="Arial" w:cs="Arial"/>
          <w:spacing w:val="-1"/>
          <w:position w:val="-1"/>
        </w:rPr>
        <w:t>a</w:t>
      </w:r>
      <w:r w:rsidRPr="00193C11">
        <w:rPr>
          <w:rFonts w:ascii="Arial" w:eastAsia="Arial" w:hAnsi="Arial" w:cs="Arial"/>
          <w:position w:val="-1"/>
        </w:rPr>
        <w:t>k</w:t>
      </w:r>
      <w:r w:rsidRPr="00193C11">
        <w:rPr>
          <w:rFonts w:ascii="Arial" w:eastAsia="Arial" w:hAnsi="Arial" w:cs="Arial"/>
          <w:spacing w:val="-1"/>
          <w:position w:val="-1"/>
        </w:rPr>
        <w:t>e</w:t>
      </w:r>
      <w:r w:rsidRPr="00193C11">
        <w:rPr>
          <w:rFonts w:ascii="Arial" w:eastAsia="Arial" w:hAnsi="Arial" w:cs="Arial"/>
          <w:position w:val="-1"/>
        </w:rPr>
        <w:t>s per</w:t>
      </w:r>
      <w:r w:rsidRPr="00193C11">
        <w:rPr>
          <w:rFonts w:ascii="Arial" w:eastAsia="Arial" w:hAnsi="Arial" w:cs="Arial"/>
          <w:spacing w:val="-1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shift on</w:t>
      </w:r>
      <w:r w:rsidRPr="00193C11">
        <w:rPr>
          <w:rFonts w:ascii="Arial" w:eastAsia="Arial" w:hAnsi="Arial" w:cs="Arial"/>
          <w:spacing w:val="-1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a we</w:t>
      </w:r>
      <w:r w:rsidRPr="00193C11">
        <w:rPr>
          <w:rFonts w:ascii="Arial" w:eastAsia="Arial" w:hAnsi="Arial" w:cs="Arial"/>
          <w:spacing w:val="-1"/>
          <w:position w:val="-1"/>
        </w:rPr>
        <w:t>e</w:t>
      </w:r>
      <w:r w:rsidRPr="00193C11">
        <w:rPr>
          <w:rFonts w:ascii="Arial" w:eastAsia="Arial" w:hAnsi="Arial" w:cs="Arial"/>
          <w:spacing w:val="1"/>
          <w:position w:val="-1"/>
        </w:rPr>
        <w:t>k</w:t>
      </w:r>
      <w:r w:rsidRPr="00193C11">
        <w:rPr>
          <w:rFonts w:ascii="Arial" w:eastAsia="Arial" w:hAnsi="Arial" w:cs="Arial"/>
          <w:position w:val="-1"/>
        </w:rPr>
        <w:t>ly b</w:t>
      </w:r>
      <w:r w:rsidRPr="00193C11">
        <w:rPr>
          <w:rFonts w:ascii="Arial" w:eastAsia="Arial" w:hAnsi="Arial" w:cs="Arial"/>
          <w:spacing w:val="-1"/>
          <w:position w:val="-1"/>
        </w:rPr>
        <w:t>a</w:t>
      </w:r>
      <w:r w:rsidRPr="00193C11">
        <w:rPr>
          <w:rFonts w:ascii="Arial" w:eastAsia="Arial" w:hAnsi="Arial" w:cs="Arial"/>
          <w:position w:val="-1"/>
        </w:rPr>
        <w:t>s</w:t>
      </w:r>
      <w:r w:rsidRPr="00193C11">
        <w:rPr>
          <w:rFonts w:ascii="Arial" w:eastAsia="Arial" w:hAnsi="Arial" w:cs="Arial"/>
          <w:spacing w:val="-1"/>
          <w:position w:val="-1"/>
        </w:rPr>
        <w:t>i</w:t>
      </w:r>
      <w:r w:rsidRPr="00193C11">
        <w:rPr>
          <w:rFonts w:ascii="Arial" w:eastAsia="Arial" w:hAnsi="Arial" w:cs="Arial"/>
          <w:position w:val="-1"/>
        </w:rPr>
        <w:t>s to fulfill inventory dem</w:t>
      </w:r>
      <w:r w:rsidRPr="00193C11">
        <w:rPr>
          <w:rFonts w:ascii="Arial" w:eastAsia="Arial" w:hAnsi="Arial" w:cs="Arial"/>
          <w:spacing w:val="-1"/>
          <w:position w:val="-1"/>
        </w:rPr>
        <w:t>a</w:t>
      </w:r>
      <w:r w:rsidRPr="00193C11">
        <w:rPr>
          <w:rFonts w:ascii="Arial" w:eastAsia="Arial" w:hAnsi="Arial" w:cs="Arial"/>
          <w:position w:val="-1"/>
        </w:rPr>
        <w:t>n</w:t>
      </w:r>
      <w:r w:rsidRPr="00193C11">
        <w:rPr>
          <w:rFonts w:ascii="Arial" w:eastAsia="Arial" w:hAnsi="Arial" w:cs="Arial"/>
          <w:spacing w:val="-1"/>
          <w:position w:val="-1"/>
        </w:rPr>
        <w:t>d</w:t>
      </w:r>
      <w:r w:rsidRPr="00193C11">
        <w:rPr>
          <w:rFonts w:ascii="Arial" w:eastAsia="Arial" w:hAnsi="Arial" w:cs="Arial"/>
          <w:position w:val="-1"/>
        </w:rPr>
        <w:t>s</w:t>
      </w:r>
    </w:p>
    <w:p w14:paraId="6DE4DD93" w14:textId="77777777" w:rsidR="002455A7" w:rsidRPr="00193C11" w:rsidRDefault="00350081">
      <w:pPr>
        <w:tabs>
          <w:tab w:val="left" w:pos="800"/>
        </w:tabs>
        <w:ind w:left="820" w:right="1295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Ha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d-</w:t>
      </w:r>
      <w:r w:rsidRPr="00193C11">
        <w:rPr>
          <w:rFonts w:ascii="Arial" w:eastAsia="Arial" w:hAnsi="Arial" w:cs="Arial"/>
          <w:spacing w:val="-1"/>
        </w:rPr>
        <w:t>m</w:t>
      </w:r>
      <w:r w:rsidRPr="00193C11">
        <w:rPr>
          <w:rFonts w:ascii="Arial" w:eastAsia="Arial" w:hAnsi="Arial" w:cs="Arial"/>
        </w:rPr>
        <w:t xml:space="preserve">old </w:t>
      </w:r>
      <w:r w:rsidRPr="00193C11">
        <w:rPr>
          <w:rFonts w:ascii="Arial" w:eastAsia="Arial" w:hAnsi="Arial" w:cs="Arial"/>
          <w:spacing w:val="-1"/>
        </w:rPr>
        <w:t>3</w:t>
      </w:r>
      <w:r w:rsidRPr="00193C11">
        <w:rPr>
          <w:rFonts w:ascii="Arial" w:eastAsia="Arial" w:hAnsi="Arial" w:cs="Arial"/>
        </w:rPr>
        <w:t>00+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ch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  <w:spacing w:val="1"/>
        </w:rPr>
        <w:t>c</w:t>
      </w:r>
      <w:r w:rsidRPr="00193C11">
        <w:rPr>
          <w:rFonts w:ascii="Arial" w:eastAsia="Arial" w:hAnsi="Arial" w:cs="Arial"/>
        </w:rPr>
        <w:t>o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ates p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 shift to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supply p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ck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ging d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part</w:t>
      </w:r>
      <w:r w:rsidRPr="00193C11">
        <w:rPr>
          <w:rFonts w:ascii="Arial" w:eastAsia="Arial" w:hAnsi="Arial" w:cs="Arial"/>
          <w:spacing w:val="-1"/>
        </w:rPr>
        <w:t>m</w:t>
      </w:r>
      <w:r w:rsidRPr="00193C11">
        <w:rPr>
          <w:rFonts w:ascii="Arial" w:eastAsia="Arial" w:hAnsi="Arial" w:cs="Arial"/>
        </w:rPr>
        <w:t>ent with n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c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ssary prod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c</w:t>
      </w:r>
      <w:r w:rsidRPr="00193C11">
        <w:rPr>
          <w:rFonts w:ascii="Arial" w:eastAsia="Arial" w:hAnsi="Arial" w:cs="Arial"/>
          <w:spacing w:val="-2"/>
        </w:rPr>
        <w:t>t</w:t>
      </w:r>
      <w:r w:rsidRPr="00193C11">
        <w:rPr>
          <w:rFonts w:ascii="Arial" w:eastAsia="Arial" w:hAnsi="Arial" w:cs="Arial"/>
        </w:rPr>
        <w:t>s for shi</w:t>
      </w:r>
      <w:r w:rsidRPr="00193C11">
        <w:rPr>
          <w:rFonts w:ascii="Arial" w:eastAsia="Arial" w:hAnsi="Arial" w:cs="Arial"/>
          <w:spacing w:val="-1"/>
        </w:rPr>
        <w:t>p</w:t>
      </w:r>
      <w:r w:rsidRPr="00193C11">
        <w:rPr>
          <w:rFonts w:ascii="Arial" w:eastAsia="Arial" w:hAnsi="Arial" w:cs="Arial"/>
        </w:rPr>
        <w:t>ping</w:t>
      </w:r>
    </w:p>
    <w:p w14:paraId="00153DF4" w14:textId="77777777" w:rsidR="002455A7" w:rsidRPr="00193C11" w:rsidRDefault="002455A7">
      <w:pPr>
        <w:spacing w:before="9" w:line="220" w:lineRule="exact"/>
        <w:rPr>
          <w:sz w:val="22"/>
          <w:szCs w:val="22"/>
        </w:rPr>
      </w:pPr>
    </w:p>
    <w:p w14:paraId="49F65C55" w14:textId="77777777" w:rsidR="002455A7" w:rsidRPr="00193C11" w:rsidRDefault="00350081">
      <w:pPr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</w:rPr>
        <w:t>Septemb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 xml:space="preserve">r 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 xml:space="preserve">005 – April 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 xml:space="preserve">007                                                                                              </w:t>
      </w:r>
      <w:r w:rsidRPr="00193C11">
        <w:rPr>
          <w:rFonts w:ascii="Arial" w:eastAsia="Arial" w:hAnsi="Arial" w:cs="Arial"/>
          <w:spacing w:val="54"/>
        </w:rPr>
        <w:t xml:space="preserve"> </w:t>
      </w:r>
      <w:r w:rsidRPr="00193C11">
        <w:rPr>
          <w:rFonts w:ascii="Arial" w:eastAsia="Arial" w:hAnsi="Arial" w:cs="Arial"/>
        </w:rPr>
        <w:t>Orle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ns, MA</w:t>
      </w:r>
    </w:p>
    <w:p w14:paraId="0B41068B" w14:textId="77777777" w:rsidR="002455A7" w:rsidRPr="00193C11" w:rsidRDefault="00350081">
      <w:pPr>
        <w:spacing w:before="1"/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</w:rPr>
        <w:t>Ca</w:t>
      </w:r>
      <w:r w:rsidRPr="00193C11">
        <w:rPr>
          <w:rFonts w:ascii="Arial" w:eastAsia="Arial" w:hAnsi="Arial" w:cs="Arial"/>
          <w:b/>
          <w:spacing w:val="-1"/>
        </w:rPr>
        <w:t>k</w:t>
      </w:r>
      <w:r w:rsidRPr="00193C11">
        <w:rPr>
          <w:rFonts w:ascii="Arial" w:eastAsia="Arial" w:hAnsi="Arial" w:cs="Arial"/>
          <w:b/>
        </w:rPr>
        <w:t>e D</w:t>
      </w:r>
      <w:r w:rsidRPr="00193C11">
        <w:rPr>
          <w:rFonts w:ascii="Arial" w:eastAsia="Arial" w:hAnsi="Arial" w:cs="Arial"/>
          <w:b/>
          <w:spacing w:val="-1"/>
        </w:rPr>
        <w:t>e</w:t>
      </w:r>
      <w:r w:rsidRPr="00193C11">
        <w:rPr>
          <w:rFonts w:ascii="Arial" w:eastAsia="Arial" w:hAnsi="Arial" w:cs="Arial"/>
          <w:b/>
        </w:rPr>
        <w:t>cor</w:t>
      </w:r>
      <w:r w:rsidRPr="00193C11">
        <w:rPr>
          <w:rFonts w:ascii="Arial" w:eastAsia="Arial" w:hAnsi="Arial" w:cs="Arial"/>
          <w:b/>
          <w:spacing w:val="-1"/>
        </w:rPr>
        <w:t>a</w:t>
      </w:r>
      <w:r w:rsidRPr="00193C11">
        <w:rPr>
          <w:rFonts w:ascii="Arial" w:eastAsia="Arial" w:hAnsi="Arial" w:cs="Arial"/>
          <w:b/>
        </w:rPr>
        <w:t xml:space="preserve">tor                                     </w:t>
      </w:r>
      <w:r w:rsidRPr="00193C11">
        <w:rPr>
          <w:rFonts w:ascii="Arial" w:eastAsia="Arial" w:hAnsi="Arial" w:cs="Arial"/>
          <w:b/>
          <w:spacing w:val="16"/>
        </w:rPr>
        <w:t xml:space="preserve"> </w:t>
      </w:r>
      <w:r w:rsidRPr="00193C11">
        <w:rPr>
          <w:rFonts w:ascii="Arial" w:eastAsia="Arial" w:hAnsi="Arial" w:cs="Arial"/>
          <w:i/>
        </w:rPr>
        <w:t>Mary Poppi</w:t>
      </w:r>
      <w:r w:rsidRPr="00193C11">
        <w:rPr>
          <w:rFonts w:ascii="Arial" w:eastAsia="Arial" w:hAnsi="Arial" w:cs="Arial"/>
          <w:i/>
          <w:spacing w:val="-1"/>
        </w:rPr>
        <w:t>n</w:t>
      </w:r>
      <w:r w:rsidRPr="00193C11">
        <w:rPr>
          <w:rFonts w:ascii="Arial" w:eastAsia="Arial" w:hAnsi="Arial" w:cs="Arial"/>
          <w:i/>
        </w:rPr>
        <w:t>s</w:t>
      </w:r>
      <w:r w:rsidRPr="00193C11">
        <w:rPr>
          <w:rFonts w:ascii="Arial" w:eastAsia="Arial" w:hAnsi="Arial" w:cs="Arial"/>
          <w:i/>
          <w:spacing w:val="-1"/>
        </w:rPr>
        <w:t xml:space="preserve"> </w:t>
      </w:r>
      <w:r w:rsidRPr="00193C11">
        <w:rPr>
          <w:rFonts w:ascii="Arial" w:eastAsia="Arial" w:hAnsi="Arial" w:cs="Arial"/>
          <w:i/>
        </w:rPr>
        <w:t>Cakes</w:t>
      </w:r>
    </w:p>
    <w:p w14:paraId="58A4C58E" w14:textId="77777777" w:rsidR="002455A7" w:rsidRPr="00193C11" w:rsidRDefault="00350081">
      <w:pPr>
        <w:tabs>
          <w:tab w:val="left" w:pos="820"/>
        </w:tabs>
        <w:spacing w:before="15" w:line="220" w:lineRule="exact"/>
        <w:ind w:left="820" w:right="1640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Comp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 xml:space="preserve">eted 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>0-25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sp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  <w:spacing w:val="1"/>
        </w:rPr>
        <w:t>c</w:t>
      </w:r>
      <w:r w:rsidRPr="00193C11">
        <w:rPr>
          <w:rFonts w:ascii="Arial" w:eastAsia="Arial" w:hAnsi="Arial" w:cs="Arial"/>
        </w:rPr>
        <w:t>ial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ord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 xml:space="preserve">r cakes </w:t>
      </w:r>
      <w:r w:rsidRPr="00193C11">
        <w:rPr>
          <w:rFonts w:ascii="Arial" w:eastAsia="Arial" w:hAnsi="Arial" w:cs="Arial"/>
          <w:spacing w:val="-1"/>
        </w:rPr>
        <w:t>p</w:t>
      </w:r>
      <w:r w:rsidRPr="00193C11">
        <w:rPr>
          <w:rFonts w:ascii="Arial" w:eastAsia="Arial" w:hAnsi="Arial" w:cs="Arial"/>
        </w:rPr>
        <w:t xml:space="preserve">er 8 </w:t>
      </w:r>
      <w:r w:rsidRPr="00193C11">
        <w:rPr>
          <w:rFonts w:ascii="Arial" w:eastAsia="Arial" w:hAnsi="Arial" w:cs="Arial"/>
        </w:rPr>
        <w:t>ho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 xml:space="preserve">r shift by creating 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 xml:space="preserve">nique </w:t>
      </w:r>
      <w:r w:rsidRPr="00193C11">
        <w:rPr>
          <w:rFonts w:ascii="Arial" w:eastAsia="Arial" w:hAnsi="Arial" w:cs="Arial"/>
          <w:spacing w:val="-1"/>
        </w:rPr>
        <w:t>b</w:t>
      </w:r>
      <w:r w:rsidRPr="00193C11">
        <w:rPr>
          <w:rFonts w:ascii="Arial" w:eastAsia="Arial" w:hAnsi="Arial" w:cs="Arial"/>
        </w:rPr>
        <w:t>or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er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and flower arran</w:t>
      </w:r>
      <w:r w:rsidRPr="00193C11">
        <w:rPr>
          <w:rFonts w:ascii="Arial" w:eastAsia="Arial" w:hAnsi="Arial" w:cs="Arial"/>
          <w:spacing w:val="-1"/>
        </w:rPr>
        <w:t>g</w:t>
      </w:r>
      <w:r w:rsidRPr="00193C11">
        <w:rPr>
          <w:rFonts w:ascii="Arial" w:eastAsia="Arial" w:hAnsi="Arial" w:cs="Arial"/>
        </w:rPr>
        <w:t>emen</w:t>
      </w:r>
      <w:r w:rsidRPr="00193C11">
        <w:rPr>
          <w:rFonts w:ascii="Arial" w:eastAsia="Arial" w:hAnsi="Arial" w:cs="Arial"/>
          <w:spacing w:val="-2"/>
        </w:rPr>
        <w:t>t</w:t>
      </w:r>
      <w:r w:rsidRPr="00193C11">
        <w:rPr>
          <w:rFonts w:ascii="Arial" w:eastAsia="Arial" w:hAnsi="Arial" w:cs="Arial"/>
        </w:rPr>
        <w:t>s whi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e ad</w:t>
      </w:r>
      <w:r w:rsidRPr="00193C11">
        <w:rPr>
          <w:rFonts w:ascii="Arial" w:eastAsia="Arial" w:hAnsi="Arial" w:cs="Arial"/>
          <w:spacing w:val="-1"/>
        </w:rPr>
        <w:t>h</w:t>
      </w:r>
      <w:r w:rsidRPr="00193C11">
        <w:rPr>
          <w:rFonts w:ascii="Arial" w:eastAsia="Arial" w:hAnsi="Arial" w:cs="Arial"/>
        </w:rPr>
        <w:t>er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</w:rPr>
        <w:t>ng to c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sto</w:t>
      </w:r>
      <w:r w:rsidRPr="00193C11">
        <w:rPr>
          <w:rFonts w:ascii="Arial" w:eastAsia="Arial" w:hAnsi="Arial" w:cs="Arial"/>
          <w:spacing w:val="-1"/>
        </w:rPr>
        <w:t>m</w:t>
      </w:r>
      <w:r w:rsidRPr="00193C11">
        <w:rPr>
          <w:rFonts w:ascii="Arial" w:eastAsia="Arial" w:hAnsi="Arial" w:cs="Arial"/>
        </w:rPr>
        <w:t>er r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qu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sts</w:t>
      </w:r>
    </w:p>
    <w:p w14:paraId="443BC83B" w14:textId="77777777" w:rsidR="002455A7" w:rsidRPr="00193C11" w:rsidRDefault="00350081">
      <w:pPr>
        <w:tabs>
          <w:tab w:val="left" w:pos="820"/>
        </w:tabs>
        <w:spacing w:before="13" w:line="220" w:lineRule="exact"/>
        <w:ind w:left="820" w:right="1210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D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sig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ed up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to 10 disp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ay c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 xml:space="preserve">se cakes 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n Frida</w:t>
      </w:r>
      <w:r w:rsidRPr="00193C11">
        <w:rPr>
          <w:rFonts w:ascii="Arial" w:eastAsia="Arial" w:hAnsi="Arial" w:cs="Arial"/>
          <w:spacing w:val="-2"/>
        </w:rPr>
        <w:t>y</w:t>
      </w:r>
      <w:r w:rsidRPr="00193C11">
        <w:rPr>
          <w:rFonts w:ascii="Arial" w:eastAsia="Arial" w:hAnsi="Arial" w:cs="Arial"/>
        </w:rPr>
        <w:t>s and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Saturdays to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enha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 xml:space="preserve">ce </w:t>
      </w:r>
      <w:r w:rsidRPr="00193C11">
        <w:rPr>
          <w:rFonts w:ascii="Arial" w:eastAsia="Arial" w:hAnsi="Arial" w:cs="Arial"/>
          <w:spacing w:val="-1"/>
        </w:rPr>
        <w:t>b</w:t>
      </w:r>
      <w:r w:rsidRPr="00193C11">
        <w:rPr>
          <w:rFonts w:ascii="Arial" w:eastAsia="Arial" w:hAnsi="Arial" w:cs="Arial"/>
        </w:rPr>
        <w:t>akery app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al 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d to give cust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mers incre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sed variety</w:t>
      </w:r>
    </w:p>
    <w:p w14:paraId="447D4BA3" w14:textId="77777777" w:rsidR="002455A7" w:rsidRPr="00193C11" w:rsidRDefault="00350081">
      <w:pPr>
        <w:tabs>
          <w:tab w:val="left" w:pos="820"/>
        </w:tabs>
        <w:spacing w:before="12" w:line="220" w:lineRule="exact"/>
        <w:ind w:left="820" w:right="1030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Gen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rated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c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stom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 phot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  <w:spacing w:val="1"/>
        </w:rPr>
        <w:t>s</w:t>
      </w:r>
      <w:r w:rsidRPr="00193C11">
        <w:rPr>
          <w:rFonts w:ascii="Arial" w:eastAsia="Arial" w:hAnsi="Arial" w:cs="Arial"/>
        </w:rPr>
        <w:t xml:space="preserve">, </w:t>
      </w:r>
      <w:r w:rsidRPr="00193C11">
        <w:rPr>
          <w:rFonts w:ascii="Arial" w:eastAsia="Arial" w:hAnsi="Arial" w:cs="Arial"/>
        </w:rPr>
        <w:t>co</w:t>
      </w:r>
      <w:r w:rsidRPr="00193C11">
        <w:rPr>
          <w:rFonts w:ascii="Arial" w:eastAsia="Arial" w:hAnsi="Arial" w:cs="Arial"/>
          <w:spacing w:val="-1"/>
        </w:rPr>
        <w:t>m</w:t>
      </w:r>
      <w:r w:rsidRPr="00193C11">
        <w:rPr>
          <w:rFonts w:ascii="Arial" w:eastAsia="Arial" w:hAnsi="Arial" w:cs="Arial"/>
        </w:rPr>
        <w:t>pany log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s, and o</w:t>
      </w:r>
      <w:r w:rsidRPr="00193C11">
        <w:rPr>
          <w:rFonts w:ascii="Arial" w:eastAsia="Arial" w:hAnsi="Arial" w:cs="Arial"/>
          <w:spacing w:val="2"/>
        </w:rPr>
        <w:t>t</w:t>
      </w:r>
      <w:r w:rsidRPr="00193C11">
        <w:rPr>
          <w:rFonts w:ascii="Arial" w:eastAsia="Arial" w:hAnsi="Arial" w:cs="Arial"/>
          <w:spacing w:val="-1"/>
        </w:rPr>
        <w:t>h</w:t>
      </w:r>
      <w:r w:rsidRPr="00193C11">
        <w:rPr>
          <w:rFonts w:ascii="Arial" w:eastAsia="Arial" w:hAnsi="Arial" w:cs="Arial"/>
        </w:rPr>
        <w:t>er c</w:t>
      </w:r>
      <w:r w:rsidRPr="00193C11">
        <w:rPr>
          <w:rFonts w:ascii="Arial" w:eastAsia="Arial" w:hAnsi="Arial" w:cs="Arial"/>
          <w:spacing w:val="-1"/>
        </w:rPr>
        <w:t>h</w:t>
      </w:r>
      <w:r w:rsidRPr="00193C11">
        <w:rPr>
          <w:rFonts w:ascii="Arial" w:eastAsia="Arial" w:hAnsi="Arial" w:cs="Arial"/>
        </w:rPr>
        <w:t>aract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rs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on fond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nt p</w:t>
      </w:r>
      <w:r w:rsidRPr="00193C11">
        <w:rPr>
          <w:rFonts w:ascii="Arial" w:eastAsia="Arial" w:hAnsi="Arial" w:cs="Arial"/>
          <w:spacing w:val="-1"/>
        </w:rPr>
        <w:t>h</w:t>
      </w:r>
      <w:r w:rsidRPr="00193C11">
        <w:rPr>
          <w:rFonts w:ascii="Arial" w:eastAsia="Arial" w:hAnsi="Arial" w:cs="Arial"/>
        </w:rPr>
        <w:t>oto sh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 xml:space="preserve">ets </w:t>
      </w:r>
      <w:r w:rsidRPr="00193C11">
        <w:rPr>
          <w:rFonts w:ascii="Arial" w:eastAsia="Arial" w:hAnsi="Arial" w:cs="Arial"/>
          <w:spacing w:val="-1"/>
        </w:rPr>
        <w:t>us</w:t>
      </w:r>
      <w:r w:rsidRPr="00193C11">
        <w:rPr>
          <w:rFonts w:ascii="Arial" w:eastAsia="Arial" w:hAnsi="Arial" w:cs="Arial"/>
        </w:rPr>
        <w:t>ing com</w:t>
      </w:r>
      <w:r w:rsidRPr="00193C11">
        <w:rPr>
          <w:rFonts w:ascii="Arial" w:eastAsia="Arial" w:hAnsi="Arial" w:cs="Arial"/>
          <w:spacing w:val="-1"/>
        </w:rPr>
        <w:t>p</w:t>
      </w:r>
      <w:r w:rsidRPr="00193C11">
        <w:rPr>
          <w:rFonts w:ascii="Arial" w:eastAsia="Arial" w:hAnsi="Arial" w:cs="Arial"/>
        </w:rPr>
        <w:t>uter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software for sp</w:t>
      </w:r>
      <w:r w:rsidRPr="00193C11">
        <w:rPr>
          <w:rFonts w:ascii="Arial" w:eastAsia="Arial" w:hAnsi="Arial" w:cs="Arial"/>
          <w:spacing w:val="-1"/>
        </w:rPr>
        <w:t>ec</w:t>
      </w:r>
      <w:r w:rsidRPr="00193C11">
        <w:rPr>
          <w:rFonts w:ascii="Arial" w:eastAsia="Arial" w:hAnsi="Arial" w:cs="Arial"/>
        </w:rPr>
        <w:t>ial ord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 cak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s</w:t>
      </w:r>
    </w:p>
    <w:p w14:paraId="15CB7BA4" w14:textId="77777777" w:rsidR="002455A7" w:rsidRPr="00193C11" w:rsidRDefault="002455A7">
      <w:pPr>
        <w:spacing w:before="7" w:line="220" w:lineRule="exact"/>
        <w:rPr>
          <w:sz w:val="22"/>
          <w:szCs w:val="22"/>
        </w:rPr>
      </w:pPr>
    </w:p>
    <w:p w14:paraId="3A530ABC" w14:textId="77777777" w:rsidR="002455A7" w:rsidRPr="00193C11" w:rsidRDefault="00350081">
      <w:pPr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</w:rPr>
        <w:t>May 2005 –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August 2</w:t>
      </w:r>
      <w:r w:rsidRPr="00193C11">
        <w:rPr>
          <w:rFonts w:ascii="Arial" w:eastAsia="Arial" w:hAnsi="Arial" w:cs="Arial"/>
          <w:spacing w:val="-1"/>
        </w:rPr>
        <w:t>0</w:t>
      </w:r>
      <w:r w:rsidRPr="00193C11">
        <w:rPr>
          <w:rFonts w:ascii="Arial" w:eastAsia="Arial" w:hAnsi="Arial" w:cs="Arial"/>
        </w:rPr>
        <w:t>06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(Se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so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al)</w:t>
      </w:r>
      <w:r w:rsidRPr="00193C11">
        <w:rPr>
          <w:rFonts w:ascii="Arial" w:eastAsia="Arial" w:hAnsi="Arial" w:cs="Arial"/>
        </w:rPr>
        <w:t xml:space="preserve">                                                                                   </w:t>
      </w:r>
      <w:r w:rsidRPr="00193C11">
        <w:rPr>
          <w:rFonts w:ascii="Arial" w:eastAsia="Arial" w:hAnsi="Arial" w:cs="Arial"/>
          <w:spacing w:val="21"/>
        </w:rPr>
        <w:t xml:space="preserve"> </w:t>
      </w:r>
      <w:r w:rsidRPr="00193C11">
        <w:rPr>
          <w:rFonts w:ascii="Arial" w:eastAsia="Arial" w:hAnsi="Arial" w:cs="Arial"/>
        </w:rPr>
        <w:t>Fre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onia, CA</w:t>
      </w:r>
    </w:p>
    <w:p w14:paraId="1ECFA511" w14:textId="77777777" w:rsidR="002455A7" w:rsidRPr="00193C11" w:rsidRDefault="00350081">
      <w:pPr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  <w:spacing w:val="1"/>
        </w:rPr>
        <w:t>B</w:t>
      </w:r>
      <w:r w:rsidRPr="00193C11">
        <w:rPr>
          <w:rFonts w:ascii="Arial" w:eastAsia="Arial" w:hAnsi="Arial" w:cs="Arial"/>
          <w:b/>
        </w:rPr>
        <w:t>ari</w:t>
      </w:r>
      <w:r w:rsidRPr="00193C11">
        <w:rPr>
          <w:rFonts w:ascii="Arial" w:eastAsia="Arial" w:hAnsi="Arial" w:cs="Arial"/>
          <w:b/>
          <w:spacing w:val="-1"/>
        </w:rPr>
        <w:t>s</w:t>
      </w:r>
      <w:r w:rsidRPr="00193C11">
        <w:rPr>
          <w:rFonts w:ascii="Arial" w:eastAsia="Arial" w:hAnsi="Arial" w:cs="Arial"/>
          <w:b/>
          <w:spacing w:val="1"/>
        </w:rPr>
        <w:t>t</w:t>
      </w:r>
      <w:r w:rsidRPr="00193C11">
        <w:rPr>
          <w:rFonts w:ascii="Arial" w:eastAsia="Arial" w:hAnsi="Arial" w:cs="Arial"/>
          <w:b/>
        </w:rPr>
        <w:t xml:space="preserve">a                                                   </w:t>
      </w:r>
      <w:r w:rsidRPr="00193C11">
        <w:rPr>
          <w:rFonts w:ascii="Arial" w:eastAsia="Arial" w:hAnsi="Arial" w:cs="Arial"/>
          <w:b/>
          <w:spacing w:val="40"/>
        </w:rPr>
        <w:t xml:space="preserve"> </w:t>
      </w:r>
      <w:r w:rsidRPr="00193C11">
        <w:rPr>
          <w:rFonts w:ascii="Arial" w:eastAsia="Arial" w:hAnsi="Arial" w:cs="Arial"/>
          <w:i/>
        </w:rPr>
        <w:t>Up</w:t>
      </w:r>
      <w:r w:rsidRPr="00193C11">
        <w:rPr>
          <w:rFonts w:ascii="Arial" w:eastAsia="Arial" w:hAnsi="Arial" w:cs="Arial"/>
          <w:i/>
          <w:spacing w:val="-1"/>
        </w:rPr>
        <w:t>p</w:t>
      </w:r>
      <w:r w:rsidRPr="00193C11">
        <w:rPr>
          <w:rFonts w:ascii="Arial" w:eastAsia="Arial" w:hAnsi="Arial" w:cs="Arial"/>
          <w:i/>
        </w:rPr>
        <w:t xml:space="preserve">er </w:t>
      </w:r>
      <w:r w:rsidRPr="00193C11">
        <w:rPr>
          <w:rFonts w:ascii="Arial" w:eastAsia="Arial" w:hAnsi="Arial" w:cs="Arial"/>
          <w:i/>
          <w:spacing w:val="-1"/>
        </w:rPr>
        <w:t>C</w:t>
      </w:r>
      <w:r w:rsidRPr="00193C11">
        <w:rPr>
          <w:rFonts w:ascii="Arial" w:eastAsia="Arial" w:hAnsi="Arial" w:cs="Arial"/>
          <w:i/>
        </w:rPr>
        <w:t>r</w:t>
      </w:r>
      <w:r w:rsidRPr="00193C11">
        <w:rPr>
          <w:rFonts w:ascii="Arial" w:eastAsia="Arial" w:hAnsi="Arial" w:cs="Arial"/>
          <w:i/>
          <w:spacing w:val="-1"/>
        </w:rPr>
        <w:t>u</w:t>
      </w:r>
      <w:r w:rsidRPr="00193C11">
        <w:rPr>
          <w:rFonts w:ascii="Arial" w:eastAsia="Arial" w:hAnsi="Arial" w:cs="Arial"/>
          <w:i/>
          <w:spacing w:val="1"/>
        </w:rPr>
        <w:t>s</w:t>
      </w:r>
      <w:r w:rsidRPr="00193C11">
        <w:rPr>
          <w:rFonts w:ascii="Arial" w:eastAsia="Arial" w:hAnsi="Arial" w:cs="Arial"/>
          <w:i/>
        </w:rPr>
        <w:t>t</w:t>
      </w:r>
      <w:r w:rsidRPr="00193C11">
        <w:rPr>
          <w:rFonts w:ascii="Arial" w:eastAsia="Arial" w:hAnsi="Arial" w:cs="Arial"/>
          <w:i/>
          <w:spacing w:val="-1"/>
        </w:rPr>
        <w:t xml:space="preserve"> B</w:t>
      </w:r>
      <w:r w:rsidRPr="00193C11">
        <w:rPr>
          <w:rFonts w:ascii="Arial" w:eastAsia="Arial" w:hAnsi="Arial" w:cs="Arial"/>
          <w:i/>
        </w:rPr>
        <w:t>a</w:t>
      </w:r>
      <w:r w:rsidRPr="00193C11">
        <w:rPr>
          <w:rFonts w:ascii="Arial" w:eastAsia="Arial" w:hAnsi="Arial" w:cs="Arial"/>
          <w:i/>
          <w:spacing w:val="1"/>
        </w:rPr>
        <w:t>k</w:t>
      </w:r>
      <w:r w:rsidRPr="00193C11">
        <w:rPr>
          <w:rFonts w:ascii="Arial" w:eastAsia="Arial" w:hAnsi="Arial" w:cs="Arial"/>
          <w:i/>
          <w:spacing w:val="-1"/>
        </w:rPr>
        <w:t>e</w:t>
      </w:r>
      <w:r w:rsidRPr="00193C11">
        <w:rPr>
          <w:rFonts w:ascii="Arial" w:eastAsia="Arial" w:hAnsi="Arial" w:cs="Arial"/>
          <w:i/>
        </w:rPr>
        <w:t>ry</w:t>
      </w:r>
    </w:p>
    <w:p w14:paraId="1EFC3DB1" w14:textId="77777777" w:rsidR="002455A7" w:rsidRPr="00193C11" w:rsidRDefault="00350081">
      <w:pPr>
        <w:spacing w:line="240" w:lineRule="exact"/>
        <w:ind w:left="425" w:right="2253"/>
        <w:jc w:val="center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  <w:position w:val="-1"/>
        </w:rPr>
        <w:t xml:space="preserve">•  </w:t>
      </w:r>
      <w:r w:rsidRPr="00193C11">
        <w:rPr>
          <w:rFonts w:ascii="Verdana" w:eastAsia="Verdana" w:hAnsi="Verdana" w:cs="Verdana"/>
          <w:spacing w:val="40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Interac</w:t>
      </w:r>
      <w:r w:rsidRPr="00193C11">
        <w:rPr>
          <w:rFonts w:ascii="Arial" w:eastAsia="Arial" w:hAnsi="Arial" w:cs="Arial"/>
          <w:spacing w:val="-2"/>
          <w:position w:val="-1"/>
        </w:rPr>
        <w:t>t</w:t>
      </w:r>
      <w:r w:rsidRPr="00193C11">
        <w:rPr>
          <w:rFonts w:ascii="Arial" w:eastAsia="Arial" w:hAnsi="Arial" w:cs="Arial"/>
          <w:position w:val="-1"/>
        </w:rPr>
        <w:t>ed wi</w:t>
      </w:r>
      <w:r w:rsidRPr="00193C11">
        <w:rPr>
          <w:rFonts w:ascii="Arial" w:eastAsia="Arial" w:hAnsi="Arial" w:cs="Arial"/>
          <w:spacing w:val="-2"/>
          <w:position w:val="-1"/>
        </w:rPr>
        <w:t>t</w:t>
      </w:r>
      <w:r w:rsidRPr="00193C11">
        <w:rPr>
          <w:rFonts w:ascii="Arial" w:eastAsia="Arial" w:hAnsi="Arial" w:cs="Arial"/>
          <w:position w:val="-1"/>
        </w:rPr>
        <w:t>h 50-</w:t>
      </w:r>
      <w:r w:rsidRPr="00193C11">
        <w:rPr>
          <w:rFonts w:ascii="Arial" w:eastAsia="Arial" w:hAnsi="Arial" w:cs="Arial"/>
          <w:spacing w:val="-1"/>
          <w:position w:val="-1"/>
        </w:rPr>
        <w:t>1</w:t>
      </w:r>
      <w:r w:rsidRPr="00193C11">
        <w:rPr>
          <w:rFonts w:ascii="Arial" w:eastAsia="Arial" w:hAnsi="Arial" w:cs="Arial"/>
          <w:position w:val="-1"/>
        </w:rPr>
        <w:t>00 cus</w:t>
      </w:r>
      <w:r w:rsidRPr="00193C11">
        <w:rPr>
          <w:rFonts w:ascii="Arial" w:eastAsia="Arial" w:hAnsi="Arial" w:cs="Arial"/>
          <w:spacing w:val="-2"/>
          <w:position w:val="-1"/>
        </w:rPr>
        <w:t>t</w:t>
      </w:r>
      <w:r w:rsidRPr="00193C11">
        <w:rPr>
          <w:rFonts w:ascii="Arial" w:eastAsia="Arial" w:hAnsi="Arial" w:cs="Arial"/>
          <w:position w:val="-1"/>
        </w:rPr>
        <w:t xml:space="preserve">omers on a </w:t>
      </w:r>
      <w:r w:rsidRPr="00193C11">
        <w:rPr>
          <w:rFonts w:ascii="Arial" w:eastAsia="Arial" w:hAnsi="Arial" w:cs="Arial"/>
          <w:spacing w:val="-1"/>
          <w:position w:val="-1"/>
        </w:rPr>
        <w:t>d</w:t>
      </w:r>
      <w:r w:rsidRPr="00193C11">
        <w:rPr>
          <w:rFonts w:ascii="Arial" w:eastAsia="Arial" w:hAnsi="Arial" w:cs="Arial"/>
          <w:position w:val="-1"/>
        </w:rPr>
        <w:t>aily bas</w:t>
      </w:r>
      <w:r w:rsidRPr="00193C11">
        <w:rPr>
          <w:rFonts w:ascii="Arial" w:eastAsia="Arial" w:hAnsi="Arial" w:cs="Arial"/>
          <w:spacing w:val="-1"/>
          <w:position w:val="-1"/>
        </w:rPr>
        <w:t>i</w:t>
      </w:r>
      <w:r w:rsidRPr="00193C11">
        <w:rPr>
          <w:rFonts w:ascii="Arial" w:eastAsia="Arial" w:hAnsi="Arial" w:cs="Arial"/>
          <w:position w:val="-1"/>
        </w:rPr>
        <w:t>s cul</w:t>
      </w:r>
      <w:r w:rsidRPr="00193C11">
        <w:rPr>
          <w:rFonts w:ascii="Arial" w:eastAsia="Arial" w:hAnsi="Arial" w:cs="Arial"/>
          <w:spacing w:val="-2"/>
          <w:position w:val="-1"/>
        </w:rPr>
        <w:t>t</w:t>
      </w:r>
      <w:r w:rsidRPr="00193C11">
        <w:rPr>
          <w:rFonts w:ascii="Arial" w:eastAsia="Arial" w:hAnsi="Arial" w:cs="Arial"/>
          <w:position w:val="-1"/>
        </w:rPr>
        <w:t>ivating c</w:t>
      </w:r>
      <w:r w:rsidRPr="00193C11">
        <w:rPr>
          <w:rFonts w:ascii="Arial" w:eastAsia="Arial" w:hAnsi="Arial" w:cs="Arial"/>
          <w:spacing w:val="-1"/>
          <w:position w:val="-1"/>
        </w:rPr>
        <w:t>u</w:t>
      </w:r>
      <w:r w:rsidRPr="00193C11">
        <w:rPr>
          <w:rFonts w:ascii="Arial" w:eastAsia="Arial" w:hAnsi="Arial" w:cs="Arial"/>
          <w:position w:val="-1"/>
        </w:rPr>
        <w:t>st</w:t>
      </w:r>
      <w:r w:rsidRPr="00193C11">
        <w:rPr>
          <w:rFonts w:ascii="Arial" w:eastAsia="Arial" w:hAnsi="Arial" w:cs="Arial"/>
          <w:spacing w:val="-1"/>
          <w:position w:val="-1"/>
        </w:rPr>
        <w:t>o</w:t>
      </w:r>
      <w:r w:rsidRPr="00193C11">
        <w:rPr>
          <w:rFonts w:ascii="Arial" w:eastAsia="Arial" w:hAnsi="Arial" w:cs="Arial"/>
          <w:position w:val="-1"/>
        </w:rPr>
        <w:t>mer re</w:t>
      </w:r>
      <w:r w:rsidRPr="00193C11">
        <w:rPr>
          <w:rFonts w:ascii="Arial" w:eastAsia="Arial" w:hAnsi="Arial" w:cs="Arial"/>
          <w:spacing w:val="-1"/>
          <w:position w:val="-1"/>
        </w:rPr>
        <w:t>l</w:t>
      </w:r>
      <w:r w:rsidRPr="00193C11">
        <w:rPr>
          <w:rFonts w:ascii="Arial" w:eastAsia="Arial" w:hAnsi="Arial" w:cs="Arial"/>
          <w:position w:val="-1"/>
        </w:rPr>
        <w:t>atio</w:t>
      </w:r>
      <w:r w:rsidRPr="00193C11">
        <w:rPr>
          <w:rFonts w:ascii="Arial" w:eastAsia="Arial" w:hAnsi="Arial" w:cs="Arial"/>
          <w:spacing w:val="-1"/>
          <w:position w:val="-1"/>
        </w:rPr>
        <w:t>n</w:t>
      </w:r>
      <w:r w:rsidRPr="00193C11">
        <w:rPr>
          <w:rFonts w:ascii="Arial" w:eastAsia="Arial" w:hAnsi="Arial" w:cs="Arial"/>
          <w:position w:val="-1"/>
        </w:rPr>
        <w:t>ships</w:t>
      </w:r>
    </w:p>
    <w:p w14:paraId="4DD771D6" w14:textId="77777777" w:rsidR="002455A7" w:rsidRPr="00193C11" w:rsidRDefault="00350081">
      <w:pPr>
        <w:tabs>
          <w:tab w:val="left" w:pos="820"/>
        </w:tabs>
        <w:ind w:left="820" w:right="1077" w:hanging="3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>•</w:t>
      </w:r>
      <w:r w:rsidRPr="00193C11">
        <w:rPr>
          <w:rFonts w:ascii="Verdana" w:eastAsia="Verdana" w:hAnsi="Verdana" w:cs="Verdana"/>
        </w:rPr>
        <w:tab/>
      </w:r>
      <w:r w:rsidRPr="00193C11">
        <w:rPr>
          <w:rFonts w:ascii="Arial" w:eastAsia="Arial" w:hAnsi="Arial" w:cs="Arial"/>
        </w:rPr>
        <w:t>Ass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mbl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 xml:space="preserve">d </w:t>
      </w:r>
      <w:r w:rsidRPr="00193C11">
        <w:rPr>
          <w:rFonts w:ascii="Arial" w:eastAsia="Arial" w:hAnsi="Arial" w:cs="Arial"/>
          <w:spacing w:val="-1"/>
        </w:rPr>
        <w:t>h</w:t>
      </w:r>
      <w:r w:rsidRPr="00193C11">
        <w:rPr>
          <w:rFonts w:ascii="Arial" w:eastAsia="Arial" w:hAnsi="Arial" w:cs="Arial"/>
        </w:rPr>
        <w:t>omem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de s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ndw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  <w:spacing w:val="1"/>
        </w:rPr>
        <w:t>c</w:t>
      </w:r>
      <w:r w:rsidRPr="00193C11">
        <w:rPr>
          <w:rFonts w:ascii="Arial" w:eastAsia="Arial" w:hAnsi="Arial" w:cs="Arial"/>
          <w:spacing w:val="-1"/>
        </w:rPr>
        <w:t>h</w:t>
      </w:r>
      <w:r w:rsidRPr="00193C11">
        <w:rPr>
          <w:rFonts w:ascii="Arial" w:eastAsia="Arial" w:hAnsi="Arial" w:cs="Arial"/>
        </w:rPr>
        <w:t>es, s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ups, 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d b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>kery items a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d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ens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red that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there was a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ways a full stock of all items avai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able</w:t>
      </w:r>
    </w:p>
    <w:p w14:paraId="5D3703F8" w14:textId="77777777" w:rsidR="002455A7" w:rsidRPr="00193C11" w:rsidRDefault="00350081">
      <w:pPr>
        <w:spacing w:line="240" w:lineRule="exact"/>
        <w:ind w:left="4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  <w:position w:val="-1"/>
        </w:rPr>
        <w:t xml:space="preserve">•  </w:t>
      </w:r>
      <w:r w:rsidRPr="00193C11">
        <w:rPr>
          <w:rFonts w:ascii="Verdana" w:eastAsia="Verdana" w:hAnsi="Verdana" w:cs="Verdana"/>
          <w:spacing w:val="40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R</w:t>
      </w:r>
      <w:r w:rsidRPr="00193C11">
        <w:rPr>
          <w:rFonts w:ascii="Arial" w:eastAsia="Arial" w:hAnsi="Arial" w:cs="Arial"/>
          <w:spacing w:val="-1"/>
          <w:position w:val="-1"/>
        </w:rPr>
        <w:t>e</w:t>
      </w:r>
      <w:r w:rsidRPr="00193C11">
        <w:rPr>
          <w:rFonts w:ascii="Arial" w:eastAsia="Arial" w:hAnsi="Arial" w:cs="Arial"/>
          <w:position w:val="-1"/>
        </w:rPr>
        <w:t>ceived tra</w:t>
      </w:r>
      <w:r w:rsidRPr="00193C11">
        <w:rPr>
          <w:rFonts w:ascii="Arial" w:eastAsia="Arial" w:hAnsi="Arial" w:cs="Arial"/>
          <w:spacing w:val="-1"/>
          <w:position w:val="-1"/>
        </w:rPr>
        <w:t>i</w:t>
      </w:r>
      <w:r w:rsidRPr="00193C11">
        <w:rPr>
          <w:rFonts w:ascii="Arial" w:eastAsia="Arial" w:hAnsi="Arial" w:cs="Arial"/>
          <w:position w:val="-1"/>
        </w:rPr>
        <w:t>ning a</w:t>
      </w:r>
      <w:r w:rsidRPr="00193C11">
        <w:rPr>
          <w:rFonts w:ascii="Arial" w:eastAsia="Arial" w:hAnsi="Arial" w:cs="Arial"/>
          <w:spacing w:val="-1"/>
          <w:position w:val="-1"/>
        </w:rPr>
        <w:t>n</w:t>
      </w:r>
      <w:r w:rsidRPr="00193C11">
        <w:rPr>
          <w:rFonts w:ascii="Arial" w:eastAsia="Arial" w:hAnsi="Arial" w:cs="Arial"/>
          <w:position w:val="-1"/>
        </w:rPr>
        <w:t>d de</w:t>
      </w:r>
      <w:r w:rsidRPr="00193C11">
        <w:rPr>
          <w:rFonts w:ascii="Arial" w:eastAsia="Arial" w:hAnsi="Arial" w:cs="Arial"/>
          <w:spacing w:val="-2"/>
          <w:position w:val="-1"/>
        </w:rPr>
        <w:t>v</w:t>
      </w:r>
      <w:r w:rsidRPr="00193C11">
        <w:rPr>
          <w:rFonts w:ascii="Arial" w:eastAsia="Arial" w:hAnsi="Arial" w:cs="Arial"/>
          <w:position w:val="-1"/>
        </w:rPr>
        <w:t>elop</w:t>
      </w:r>
      <w:r w:rsidRPr="00193C11">
        <w:rPr>
          <w:rFonts w:ascii="Arial" w:eastAsia="Arial" w:hAnsi="Arial" w:cs="Arial"/>
          <w:spacing w:val="-1"/>
          <w:position w:val="-1"/>
        </w:rPr>
        <w:t>e</w:t>
      </w:r>
      <w:r w:rsidRPr="00193C11">
        <w:rPr>
          <w:rFonts w:ascii="Arial" w:eastAsia="Arial" w:hAnsi="Arial" w:cs="Arial"/>
          <w:position w:val="-1"/>
        </w:rPr>
        <w:t>d into a profic</w:t>
      </w:r>
      <w:r w:rsidRPr="00193C11">
        <w:rPr>
          <w:rFonts w:ascii="Arial" w:eastAsia="Arial" w:hAnsi="Arial" w:cs="Arial"/>
          <w:spacing w:val="-1"/>
          <w:position w:val="-1"/>
        </w:rPr>
        <w:t>i</w:t>
      </w:r>
      <w:r w:rsidRPr="00193C11">
        <w:rPr>
          <w:rFonts w:ascii="Arial" w:eastAsia="Arial" w:hAnsi="Arial" w:cs="Arial"/>
          <w:position w:val="-1"/>
        </w:rPr>
        <w:t>ent b</w:t>
      </w:r>
      <w:r w:rsidRPr="00193C11">
        <w:rPr>
          <w:rFonts w:ascii="Arial" w:eastAsia="Arial" w:hAnsi="Arial" w:cs="Arial"/>
          <w:spacing w:val="-1"/>
          <w:position w:val="-1"/>
        </w:rPr>
        <w:t>a</w:t>
      </w:r>
      <w:r w:rsidRPr="00193C11">
        <w:rPr>
          <w:rFonts w:ascii="Arial" w:eastAsia="Arial" w:hAnsi="Arial" w:cs="Arial"/>
          <w:position w:val="-1"/>
        </w:rPr>
        <w:t>r</w:t>
      </w:r>
      <w:r w:rsidRPr="00193C11">
        <w:rPr>
          <w:rFonts w:ascii="Arial" w:eastAsia="Arial" w:hAnsi="Arial" w:cs="Arial"/>
          <w:spacing w:val="-1"/>
          <w:position w:val="-1"/>
        </w:rPr>
        <w:t>i</w:t>
      </w:r>
      <w:r w:rsidRPr="00193C11">
        <w:rPr>
          <w:rFonts w:ascii="Arial" w:eastAsia="Arial" w:hAnsi="Arial" w:cs="Arial"/>
          <w:position w:val="-1"/>
        </w:rPr>
        <w:t>sta</w:t>
      </w:r>
    </w:p>
    <w:p w14:paraId="22A02A25" w14:textId="77777777" w:rsidR="002455A7" w:rsidRPr="00193C11" w:rsidRDefault="002455A7">
      <w:pPr>
        <w:spacing w:line="200" w:lineRule="exact"/>
      </w:pPr>
    </w:p>
    <w:p w14:paraId="757D9A3D" w14:textId="77777777" w:rsidR="002455A7" w:rsidRPr="00193C11" w:rsidRDefault="002455A7">
      <w:pPr>
        <w:spacing w:before="2" w:line="260" w:lineRule="exact"/>
        <w:rPr>
          <w:sz w:val="26"/>
          <w:szCs w:val="26"/>
        </w:rPr>
      </w:pPr>
    </w:p>
    <w:p w14:paraId="6E931D54" w14:textId="77777777" w:rsidR="002455A7" w:rsidRPr="00193C11" w:rsidRDefault="00350081" w:rsidP="00193C11">
      <w:pPr>
        <w:ind w:right="5201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  <w:u w:color="000000"/>
        </w:rPr>
        <w:t>Education</w:t>
      </w:r>
    </w:p>
    <w:p w14:paraId="1CD9136F" w14:textId="77777777" w:rsidR="002455A7" w:rsidRPr="00193C11" w:rsidRDefault="00350081">
      <w:pPr>
        <w:spacing w:line="220" w:lineRule="exact"/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</w:rPr>
        <w:t>Johns</w:t>
      </w:r>
      <w:r w:rsidRPr="00193C11">
        <w:rPr>
          <w:rFonts w:ascii="Arial" w:eastAsia="Arial" w:hAnsi="Arial" w:cs="Arial"/>
          <w:b/>
          <w:spacing w:val="-1"/>
        </w:rPr>
        <w:t>o</w:t>
      </w:r>
      <w:r w:rsidRPr="00193C11">
        <w:rPr>
          <w:rFonts w:ascii="Arial" w:eastAsia="Arial" w:hAnsi="Arial" w:cs="Arial"/>
          <w:b/>
        </w:rPr>
        <w:t>n &amp;</w:t>
      </w:r>
      <w:r w:rsidRPr="00193C11">
        <w:rPr>
          <w:rFonts w:ascii="Arial" w:eastAsia="Arial" w:hAnsi="Arial" w:cs="Arial"/>
          <w:b/>
          <w:spacing w:val="-1"/>
        </w:rPr>
        <w:t xml:space="preserve"> </w:t>
      </w:r>
      <w:r w:rsidRPr="00193C11">
        <w:rPr>
          <w:rFonts w:ascii="Arial" w:eastAsia="Arial" w:hAnsi="Arial" w:cs="Arial"/>
          <w:b/>
        </w:rPr>
        <w:t>Wales</w:t>
      </w:r>
      <w:r w:rsidRPr="00193C11">
        <w:rPr>
          <w:rFonts w:ascii="Arial" w:eastAsia="Arial" w:hAnsi="Arial" w:cs="Arial"/>
          <w:b/>
          <w:spacing w:val="-1"/>
        </w:rPr>
        <w:t xml:space="preserve"> </w:t>
      </w:r>
      <w:r w:rsidRPr="00193C11">
        <w:rPr>
          <w:rFonts w:ascii="Arial" w:eastAsia="Arial" w:hAnsi="Arial" w:cs="Arial"/>
          <w:b/>
        </w:rPr>
        <w:t>Uni</w:t>
      </w:r>
      <w:r w:rsidRPr="00193C11">
        <w:rPr>
          <w:rFonts w:ascii="Arial" w:eastAsia="Arial" w:hAnsi="Arial" w:cs="Arial"/>
          <w:b/>
          <w:spacing w:val="-2"/>
        </w:rPr>
        <w:t>v</w:t>
      </w:r>
      <w:r w:rsidRPr="00193C11">
        <w:rPr>
          <w:rFonts w:ascii="Arial" w:eastAsia="Arial" w:hAnsi="Arial" w:cs="Arial"/>
          <w:b/>
          <w:spacing w:val="1"/>
        </w:rPr>
        <w:t>e</w:t>
      </w:r>
      <w:r w:rsidRPr="00193C11">
        <w:rPr>
          <w:rFonts w:ascii="Arial" w:eastAsia="Arial" w:hAnsi="Arial" w:cs="Arial"/>
          <w:b/>
        </w:rPr>
        <w:t>rsi</w:t>
      </w:r>
      <w:r w:rsidRPr="00193C11">
        <w:rPr>
          <w:rFonts w:ascii="Arial" w:eastAsia="Arial" w:hAnsi="Arial" w:cs="Arial"/>
          <w:b/>
          <w:spacing w:val="2"/>
        </w:rPr>
        <w:t>t</w:t>
      </w:r>
      <w:r w:rsidRPr="00193C11">
        <w:rPr>
          <w:rFonts w:ascii="Arial" w:eastAsia="Arial" w:hAnsi="Arial" w:cs="Arial"/>
          <w:b/>
        </w:rPr>
        <w:t>y</w:t>
      </w:r>
      <w:r w:rsidRPr="00193C11">
        <w:rPr>
          <w:rFonts w:ascii="Arial" w:eastAsia="Arial" w:hAnsi="Arial" w:cs="Arial"/>
          <w:b/>
        </w:rPr>
        <w:t xml:space="preserve">                                                                                </w:t>
      </w:r>
      <w:r w:rsidRPr="00193C11">
        <w:rPr>
          <w:rFonts w:ascii="Arial" w:eastAsia="Arial" w:hAnsi="Arial" w:cs="Arial"/>
          <w:b/>
          <w:spacing w:val="21"/>
        </w:rPr>
        <w:t xml:space="preserve"> </w:t>
      </w:r>
      <w:r w:rsidRPr="00193C11">
        <w:rPr>
          <w:rFonts w:ascii="Arial" w:eastAsia="Arial" w:hAnsi="Arial" w:cs="Arial"/>
        </w:rPr>
        <w:t>Provide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ce,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RI</w:t>
      </w:r>
    </w:p>
    <w:p w14:paraId="4ECB3CCD" w14:textId="77777777" w:rsidR="002455A7" w:rsidRPr="00193C11" w:rsidRDefault="00350081">
      <w:pPr>
        <w:ind w:left="1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</w:rPr>
        <w:t>Ass</w:t>
      </w:r>
      <w:r w:rsidRPr="00193C11">
        <w:rPr>
          <w:rFonts w:ascii="Arial" w:eastAsia="Arial" w:hAnsi="Arial" w:cs="Arial"/>
          <w:spacing w:val="-1"/>
        </w:rPr>
        <w:t>o</w:t>
      </w:r>
      <w:r w:rsidRPr="00193C11">
        <w:rPr>
          <w:rFonts w:ascii="Arial" w:eastAsia="Arial" w:hAnsi="Arial" w:cs="Arial"/>
        </w:rPr>
        <w:t>ciate in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>Applied Sc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</w:rPr>
        <w:t>e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  <w:spacing w:val="1"/>
        </w:rPr>
        <w:t>c</w:t>
      </w:r>
      <w:r w:rsidRPr="00193C11">
        <w:rPr>
          <w:rFonts w:ascii="Arial" w:eastAsia="Arial" w:hAnsi="Arial" w:cs="Arial"/>
        </w:rPr>
        <w:t>e, Baki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 xml:space="preserve">g &amp; Pastry Arts (GPA - 3.0/4.0)                      </w:t>
      </w:r>
      <w:r w:rsidRPr="00193C11">
        <w:rPr>
          <w:rFonts w:ascii="Arial" w:eastAsia="Arial" w:hAnsi="Arial" w:cs="Arial"/>
          <w:spacing w:val="12"/>
        </w:rPr>
        <w:t xml:space="preserve"> </w:t>
      </w:r>
      <w:r w:rsidRPr="00193C11">
        <w:rPr>
          <w:rFonts w:ascii="Arial" w:eastAsia="Arial" w:hAnsi="Arial" w:cs="Arial"/>
        </w:rPr>
        <w:t>De</w:t>
      </w:r>
      <w:r w:rsidRPr="00193C11">
        <w:rPr>
          <w:rFonts w:ascii="Arial" w:eastAsia="Arial" w:hAnsi="Arial" w:cs="Arial"/>
          <w:spacing w:val="-1"/>
        </w:rPr>
        <w:t>g</w:t>
      </w:r>
      <w:r w:rsidRPr="00193C11">
        <w:rPr>
          <w:rFonts w:ascii="Arial" w:eastAsia="Arial" w:hAnsi="Arial" w:cs="Arial"/>
        </w:rPr>
        <w:t>ree, 05/</w:t>
      </w:r>
      <w:r w:rsidRPr="00193C11">
        <w:rPr>
          <w:rFonts w:ascii="Arial" w:eastAsia="Arial" w:hAnsi="Arial" w:cs="Arial"/>
          <w:spacing w:val="-1"/>
        </w:rPr>
        <w:t>0</w:t>
      </w:r>
      <w:r w:rsidRPr="00193C11">
        <w:rPr>
          <w:rFonts w:ascii="Arial" w:eastAsia="Arial" w:hAnsi="Arial" w:cs="Arial"/>
        </w:rPr>
        <w:t>9</w:t>
      </w:r>
    </w:p>
    <w:p w14:paraId="65E85624" w14:textId="77777777" w:rsidR="002455A7" w:rsidRPr="00193C11" w:rsidRDefault="002455A7">
      <w:pPr>
        <w:spacing w:before="10" w:line="220" w:lineRule="exact"/>
        <w:rPr>
          <w:sz w:val="22"/>
          <w:szCs w:val="22"/>
        </w:rPr>
      </w:pPr>
    </w:p>
    <w:p w14:paraId="1D3DA2D5" w14:textId="77777777" w:rsidR="002455A7" w:rsidRPr="00193C11" w:rsidRDefault="00350081">
      <w:pPr>
        <w:ind w:left="100" w:right="1900"/>
        <w:rPr>
          <w:rFonts w:ascii="Arial" w:eastAsia="Arial" w:hAnsi="Arial" w:cs="Arial"/>
        </w:rPr>
      </w:pPr>
      <w:r w:rsidRPr="00193C11">
        <w:rPr>
          <w:rFonts w:ascii="Arial" w:eastAsia="Arial" w:hAnsi="Arial" w:cs="Arial"/>
          <w:b/>
        </w:rPr>
        <w:t>State</w:t>
      </w:r>
      <w:r w:rsidRPr="00193C11">
        <w:rPr>
          <w:rFonts w:ascii="Arial" w:eastAsia="Arial" w:hAnsi="Arial" w:cs="Arial"/>
          <w:b/>
          <w:spacing w:val="-1"/>
        </w:rPr>
        <w:t xml:space="preserve"> </w:t>
      </w:r>
      <w:r w:rsidRPr="00193C11">
        <w:rPr>
          <w:rFonts w:ascii="Arial" w:eastAsia="Arial" w:hAnsi="Arial" w:cs="Arial"/>
          <w:b/>
        </w:rPr>
        <w:t>Uni</w:t>
      </w:r>
      <w:r w:rsidRPr="00193C11">
        <w:rPr>
          <w:rFonts w:ascii="Arial" w:eastAsia="Arial" w:hAnsi="Arial" w:cs="Arial"/>
          <w:b/>
          <w:spacing w:val="-2"/>
        </w:rPr>
        <w:t>v</w:t>
      </w:r>
      <w:r w:rsidRPr="00193C11">
        <w:rPr>
          <w:rFonts w:ascii="Arial" w:eastAsia="Arial" w:hAnsi="Arial" w:cs="Arial"/>
          <w:b/>
        </w:rPr>
        <w:t>e</w:t>
      </w:r>
      <w:r w:rsidRPr="00193C11">
        <w:rPr>
          <w:rFonts w:ascii="Arial" w:eastAsia="Arial" w:hAnsi="Arial" w:cs="Arial"/>
          <w:b/>
          <w:spacing w:val="1"/>
        </w:rPr>
        <w:t>r</w:t>
      </w:r>
      <w:r w:rsidRPr="00193C11">
        <w:rPr>
          <w:rFonts w:ascii="Arial" w:eastAsia="Arial" w:hAnsi="Arial" w:cs="Arial"/>
          <w:b/>
        </w:rPr>
        <w:t>si</w:t>
      </w:r>
      <w:r w:rsidRPr="00193C11">
        <w:rPr>
          <w:rFonts w:ascii="Arial" w:eastAsia="Arial" w:hAnsi="Arial" w:cs="Arial"/>
          <w:b/>
          <w:spacing w:val="2"/>
        </w:rPr>
        <w:t>t</w:t>
      </w:r>
      <w:r w:rsidRPr="00193C11">
        <w:rPr>
          <w:rFonts w:ascii="Arial" w:eastAsia="Arial" w:hAnsi="Arial" w:cs="Arial"/>
          <w:b/>
        </w:rPr>
        <w:t>y</w:t>
      </w:r>
      <w:r w:rsidRPr="00193C11">
        <w:rPr>
          <w:rFonts w:ascii="Arial" w:eastAsia="Arial" w:hAnsi="Arial" w:cs="Arial"/>
          <w:b/>
          <w:spacing w:val="-4"/>
        </w:rPr>
        <w:t xml:space="preserve"> </w:t>
      </w:r>
      <w:r w:rsidRPr="00193C11">
        <w:rPr>
          <w:rFonts w:ascii="Arial" w:eastAsia="Arial" w:hAnsi="Arial" w:cs="Arial"/>
          <w:b/>
        </w:rPr>
        <w:t>of California at Fre</w:t>
      </w:r>
      <w:r w:rsidRPr="00193C11">
        <w:rPr>
          <w:rFonts w:ascii="Arial" w:eastAsia="Arial" w:hAnsi="Arial" w:cs="Arial"/>
          <w:b/>
          <w:spacing w:val="-1"/>
        </w:rPr>
        <w:t>do</w:t>
      </w:r>
      <w:r w:rsidRPr="00193C11">
        <w:rPr>
          <w:rFonts w:ascii="Arial" w:eastAsia="Arial" w:hAnsi="Arial" w:cs="Arial"/>
          <w:b/>
        </w:rPr>
        <w:t>nia</w:t>
      </w:r>
      <w:r w:rsidRPr="00193C11">
        <w:rPr>
          <w:rFonts w:ascii="Arial" w:eastAsia="Arial" w:hAnsi="Arial" w:cs="Arial"/>
          <w:b/>
        </w:rPr>
        <w:t xml:space="preserve">                                                           </w:t>
      </w:r>
      <w:r w:rsidRPr="00193C11">
        <w:rPr>
          <w:rFonts w:ascii="Arial" w:eastAsia="Arial" w:hAnsi="Arial" w:cs="Arial"/>
          <w:b/>
          <w:spacing w:val="10"/>
        </w:rPr>
        <w:t xml:space="preserve"> </w:t>
      </w:r>
      <w:r w:rsidRPr="00193C11">
        <w:rPr>
          <w:rFonts w:ascii="Arial" w:eastAsia="Arial" w:hAnsi="Arial" w:cs="Arial"/>
        </w:rPr>
        <w:t>Fre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onia, NY Bache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or of Scie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  <w:spacing w:val="1"/>
        </w:rPr>
        <w:t>c</w:t>
      </w:r>
      <w:r w:rsidRPr="00193C11">
        <w:rPr>
          <w:rFonts w:ascii="Arial" w:eastAsia="Arial" w:hAnsi="Arial" w:cs="Arial"/>
        </w:rPr>
        <w:t>e in B</w:t>
      </w:r>
      <w:r w:rsidRPr="00193C11">
        <w:rPr>
          <w:rFonts w:ascii="Arial" w:eastAsia="Arial" w:hAnsi="Arial" w:cs="Arial"/>
          <w:spacing w:val="-1"/>
        </w:rPr>
        <w:t>u</w:t>
      </w:r>
      <w:r w:rsidRPr="00193C11">
        <w:rPr>
          <w:rFonts w:ascii="Arial" w:eastAsia="Arial" w:hAnsi="Arial" w:cs="Arial"/>
        </w:rPr>
        <w:t>siness Admin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</w:rPr>
        <w:t>stration/</w:t>
      </w:r>
      <w:r w:rsidRPr="00193C11">
        <w:rPr>
          <w:rFonts w:ascii="Arial" w:eastAsia="Arial" w:hAnsi="Arial" w:cs="Arial"/>
          <w:spacing w:val="-1"/>
        </w:rPr>
        <w:t>M</w:t>
      </w:r>
      <w:r w:rsidRPr="00193C11">
        <w:rPr>
          <w:rFonts w:ascii="Arial" w:eastAsia="Arial" w:hAnsi="Arial" w:cs="Arial"/>
        </w:rPr>
        <w:t>an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 xml:space="preserve">gement                               </w:t>
      </w:r>
      <w:r w:rsidRPr="00193C11">
        <w:rPr>
          <w:rFonts w:ascii="Arial" w:eastAsia="Arial" w:hAnsi="Arial" w:cs="Arial"/>
          <w:spacing w:val="22"/>
        </w:rPr>
        <w:t xml:space="preserve"> </w:t>
      </w:r>
      <w:r w:rsidRPr="00193C11">
        <w:rPr>
          <w:rFonts w:ascii="Arial" w:eastAsia="Arial" w:hAnsi="Arial" w:cs="Arial"/>
        </w:rPr>
        <w:t>De</w:t>
      </w:r>
      <w:r w:rsidRPr="00193C11">
        <w:rPr>
          <w:rFonts w:ascii="Arial" w:eastAsia="Arial" w:hAnsi="Arial" w:cs="Arial"/>
          <w:spacing w:val="-1"/>
        </w:rPr>
        <w:t>g</w:t>
      </w:r>
      <w:r w:rsidRPr="00193C11">
        <w:rPr>
          <w:rFonts w:ascii="Arial" w:eastAsia="Arial" w:hAnsi="Arial" w:cs="Arial"/>
        </w:rPr>
        <w:t>ree, 05/</w:t>
      </w:r>
      <w:r w:rsidRPr="00193C11">
        <w:rPr>
          <w:rFonts w:ascii="Arial" w:eastAsia="Arial" w:hAnsi="Arial" w:cs="Arial"/>
          <w:spacing w:val="-1"/>
        </w:rPr>
        <w:t>0</w:t>
      </w:r>
      <w:r w:rsidRPr="00193C11">
        <w:rPr>
          <w:rFonts w:ascii="Arial" w:eastAsia="Arial" w:hAnsi="Arial" w:cs="Arial"/>
        </w:rPr>
        <w:t>7</w:t>
      </w:r>
    </w:p>
    <w:p w14:paraId="609C939A" w14:textId="77777777" w:rsidR="002455A7" w:rsidRPr="00193C11" w:rsidRDefault="002455A7">
      <w:pPr>
        <w:spacing w:line="200" w:lineRule="exact"/>
      </w:pPr>
    </w:p>
    <w:p w14:paraId="71D76D0F" w14:textId="77777777" w:rsidR="002455A7" w:rsidRPr="00193C11" w:rsidRDefault="002455A7">
      <w:pPr>
        <w:spacing w:before="6" w:line="220" w:lineRule="exact"/>
        <w:rPr>
          <w:sz w:val="22"/>
          <w:szCs w:val="22"/>
        </w:rPr>
        <w:sectPr w:rsidR="002455A7" w:rsidRPr="00193C11">
          <w:type w:val="continuous"/>
          <w:pgSz w:w="12240" w:h="15840"/>
          <w:pgMar w:top="960" w:right="400" w:bottom="280" w:left="1340" w:header="720" w:footer="720" w:gutter="0"/>
          <w:cols w:space="720"/>
        </w:sectPr>
      </w:pPr>
    </w:p>
    <w:p w14:paraId="707FCACA" w14:textId="77777777" w:rsidR="002455A7" w:rsidRPr="00193C11" w:rsidRDefault="002455A7">
      <w:pPr>
        <w:spacing w:before="2" w:line="260" w:lineRule="exact"/>
        <w:rPr>
          <w:sz w:val="26"/>
          <w:szCs w:val="26"/>
        </w:rPr>
      </w:pPr>
    </w:p>
    <w:p w14:paraId="7193886A" w14:textId="77777777" w:rsidR="002455A7" w:rsidRPr="00193C11" w:rsidRDefault="00350081">
      <w:pPr>
        <w:spacing w:line="220" w:lineRule="exact"/>
        <w:ind w:left="460" w:right="-5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  <w:position w:val="-1"/>
        </w:rPr>
        <w:t xml:space="preserve">•  </w:t>
      </w:r>
      <w:r w:rsidRPr="00193C11">
        <w:rPr>
          <w:rFonts w:ascii="Verdana" w:eastAsia="Verdana" w:hAnsi="Verdana" w:cs="Verdana"/>
          <w:spacing w:val="40"/>
          <w:position w:val="-1"/>
        </w:rPr>
        <w:t xml:space="preserve"> </w:t>
      </w:r>
      <w:r w:rsidRPr="00193C11">
        <w:rPr>
          <w:rFonts w:ascii="Arial" w:eastAsia="Arial" w:hAnsi="Arial" w:cs="Arial"/>
          <w:position w:val="-1"/>
        </w:rPr>
        <w:t>ServSafe C</w:t>
      </w:r>
      <w:r w:rsidRPr="00193C11">
        <w:rPr>
          <w:rFonts w:ascii="Arial" w:eastAsia="Arial" w:hAnsi="Arial" w:cs="Arial"/>
          <w:spacing w:val="-1"/>
          <w:position w:val="-1"/>
        </w:rPr>
        <w:t>e</w:t>
      </w:r>
      <w:r w:rsidRPr="00193C11">
        <w:rPr>
          <w:rFonts w:ascii="Arial" w:eastAsia="Arial" w:hAnsi="Arial" w:cs="Arial"/>
          <w:position w:val="-1"/>
        </w:rPr>
        <w:t>rtified, May 2007</w:t>
      </w:r>
    </w:p>
    <w:p w14:paraId="43E52D0A" w14:textId="77777777" w:rsidR="002455A7" w:rsidRPr="00193C11" w:rsidRDefault="00350081">
      <w:pPr>
        <w:spacing w:before="34"/>
        <w:rPr>
          <w:rFonts w:ascii="Arial" w:eastAsia="Arial" w:hAnsi="Arial" w:cs="Arial"/>
        </w:rPr>
        <w:sectPr w:rsidR="002455A7" w:rsidRPr="00193C11">
          <w:type w:val="continuous"/>
          <w:pgSz w:w="12240" w:h="15840"/>
          <w:pgMar w:top="960" w:right="400" w:bottom="280" w:left="1340" w:header="720" w:footer="720" w:gutter="0"/>
          <w:cols w:num="2" w:space="720" w:equalWidth="0">
            <w:col w:w="3432" w:space="125"/>
            <w:col w:w="6943"/>
          </w:cols>
        </w:sectPr>
      </w:pPr>
      <w:r w:rsidRPr="00193C11">
        <w:br w:type="column"/>
      </w:r>
      <w:r w:rsidRPr="00193C11">
        <w:rPr>
          <w:rFonts w:ascii="Arial" w:eastAsia="Arial" w:hAnsi="Arial" w:cs="Arial"/>
          <w:b/>
          <w:u w:color="000000"/>
        </w:rPr>
        <w:t>Hono</w:t>
      </w:r>
      <w:r w:rsidRPr="00193C11">
        <w:rPr>
          <w:rFonts w:ascii="Arial" w:eastAsia="Arial" w:hAnsi="Arial" w:cs="Arial"/>
          <w:b/>
          <w:spacing w:val="-1"/>
          <w:u w:color="000000"/>
        </w:rPr>
        <w:t>r</w:t>
      </w:r>
      <w:r w:rsidRPr="00193C11">
        <w:rPr>
          <w:rFonts w:ascii="Arial" w:eastAsia="Arial" w:hAnsi="Arial" w:cs="Arial"/>
          <w:b/>
          <w:u w:color="000000"/>
        </w:rPr>
        <w:t xml:space="preserve">s </w:t>
      </w:r>
      <w:r w:rsidRPr="00193C11">
        <w:rPr>
          <w:rFonts w:ascii="Arial" w:eastAsia="Arial" w:hAnsi="Arial" w:cs="Arial"/>
          <w:b/>
          <w:u w:color="000000"/>
        </w:rPr>
        <w:t>and</w:t>
      </w:r>
      <w:r w:rsidRPr="00193C11">
        <w:rPr>
          <w:rFonts w:ascii="Arial" w:eastAsia="Arial" w:hAnsi="Arial" w:cs="Arial"/>
          <w:b/>
          <w:spacing w:val="-2"/>
          <w:u w:color="000000"/>
        </w:rPr>
        <w:t xml:space="preserve"> </w:t>
      </w:r>
      <w:r w:rsidRPr="00193C11">
        <w:rPr>
          <w:rFonts w:ascii="Arial" w:eastAsia="Arial" w:hAnsi="Arial" w:cs="Arial"/>
          <w:b/>
          <w:u w:color="000000"/>
        </w:rPr>
        <w:t>Ce</w:t>
      </w:r>
      <w:r w:rsidRPr="00193C11">
        <w:rPr>
          <w:rFonts w:ascii="Arial" w:eastAsia="Arial" w:hAnsi="Arial" w:cs="Arial"/>
          <w:b/>
          <w:spacing w:val="-1"/>
          <w:u w:color="000000"/>
        </w:rPr>
        <w:t>r</w:t>
      </w:r>
      <w:r w:rsidRPr="00193C11">
        <w:rPr>
          <w:rFonts w:ascii="Arial" w:eastAsia="Arial" w:hAnsi="Arial" w:cs="Arial"/>
          <w:b/>
          <w:u w:color="000000"/>
        </w:rPr>
        <w:t>tific</w:t>
      </w:r>
      <w:r w:rsidRPr="00193C11">
        <w:rPr>
          <w:rFonts w:ascii="Arial" w:eastAsia="Arial" w:hAnsi="Arial" w:cs="Arial"/>
          <w:b/>
          <w:spacing w:val="-1"/>
          <w:u w:color="000000"/>
        </w:rPr>
        <w:t>a</w:t>
      </w:r>
      <w:r w:rsidRPr="00193C11">
        <w:rPr>
          <w:rFonts w:ascii="Arial" w:eastAsia="Arial" w:hAnsi="Arial" w:cs="Arial"/>
          <w:b/>
          <w:u w:color="000000"/>
        </w:rPr>
        <w:t>tio</w:t>
      </w:r>
      <w:r w:rsidRPr="00193C11">
        <w:rPr>
          <w:rFonts w:ascii="Arial" w:eastAsia="Arial" w:hAnsi="Arial" w:cs="Arial"/>
          <w:b/>
          <w:spacing w:val="-1"/>
          <w:u w:color="000000"/>
        </w:rPr>
        <w:t>n</w:t>
      </w:r>
      <w:r w:rsidRPr="00193C11">
        <w:rPr>
          <w:rFonts w:ascii="Arial" w:eastAsia="Arial" w:hAnsi="Arial" w:cs="Arial"/>
          <w:b/>
          <w:u w:color="000000"/>
        </w:rPr>
        <w:t>s</w:t>
      </w:r>
    </w:p>
    <w:p w14:paraId="49FDAD14" w14:textId="416DF9B3" w:rsidR="002455A7" w:rsidRPr="00193C11" w:rsidRDefault="00350081">
      <w:pPr>
        <w:spacing w:before="4"/>
        <w:ind w:left="4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 xml:space="preserve">•  </w:t>
      </w:r>
      <w:r w:rsidRPr="00193C11">
        <w:rPr>
          <w:rFonts w:ascii="Verdana" w:eastAsia="Verdana" w:hAnsi="Verdana" w:cs="Verdana"/>
          <w:spacing w:val="40"/>
        </w:rPr>
        <w:t xml:space="preserve"> </w:t>
      </w:r>
      <w:r w:rsidRPr="00193C11">
        <w:rPr>
          <w:rFonts w:ascii="Arial" w:eastAsia="Arial" w:hAnsi="Arial" w:cs="Arial"/>
        </w:rPr>
        <w:t>Skills Regi</w:t>
      </w:r>
      <w:r w:rsidRPr="00193C11">
        <w:rPr>
          <w:rFonts w:ascii="Arial" w:eastAsia="Arial" w:hAnsi="Arial" w:cs="Arial"/>
          <w:spacing w:val="-1"/>
        </w:rPr>
        <w:t>on</w:t>
      </w:r>
      <w:r w:rsidRPr="00193C11">
        <w:rPr>
          <w:rFonts w:ascii="Arial" w:eastAsia="Arial" w:hAnsi="Arial" w:cs="Arial"/>
        </w:rPr>
        <w:t>al USA, Third</w:t>
      </w:r>
      <w:r w:rsidRPr="00193C11">
        <w:rPr>
          <w:rFonts w:ascii="Arial" w:eastAsia="Arial" w:hAnsi="Arial" w:cs="Arial"/>
          <w:spacing w:val="-1"/>
        </w:rPr>
        <w:t xml:space="preserve"> </w:t>
      </w:r>
      <w:r w:rsidRPr="00193C11">
        <w:rPr>
          <w:rFonts w:ascii="Arial" w:eastAsia="Arial" w:hAnsi="Arial" w:cs="Arial"/>
        </w:rPr>
        <w:t xml:space="preserve">Place April 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>008</w:t>
      </w:r>
    </w:p>
    <w:p w14:paraId="23E5A6F1" w14:textId="77777777" w:rsidR="002455A7" w:rsidRPr="00193C11" w:rsidRDefault="00350081">
      <w:pPr>
        <w:ind w:left="4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 xml:space="preserve">•  </w:t>
      </w:r>
      <w:r w:rsidRPr="00193C11">
        <w:rPr>
          <w:rFonts w:ascii="Verdana" w:eastAsia="Verdana" w:hAnsi="Verdana" w:cs="Verdana"/>
          <w:spacing w:val="40"/>
        </w:rPr>
        <w:t xml:space="preserve"> </w:t>
      </w:r>
      <w:r w:rsidRPr="00193C11">
        <w:rPr>
          <w:rFonts w:ascii="Arial" w:eastAsia="Arial" w:hAnsi="Arial" w:cs="Arial"/>
        </w:rPr>
        <w:t>American Cu</w:t>
      </w:r>
      <w:r w:rsidRPr="00193C11">
        <w:rPr>
          <w:rFonts w:ascii="Arial" w:eastAsia="Arial" w:hAnsi="Arial" w:cs="Arial"/>
          <w:spacing w:val="-1"/>
        </w:rPr>
        <w:t>l</w:t>
      </w:r>
      <w:r w:rsidRPr="00193C11">
        <w:rPr>
          <w:rFonts w:ascii="Arial" w:eastAsia="Arial" w:hAnsi="Arial" w:cs="Arial"/>
        </w:rPr>
        <w:t>inary Fe</w:t>
      </w:r>
      <w:r w:rsidRPr="00193C11">
        <w:rPr>
          <w:rFonts w:ascii="Arial" w:eastAsia="Arial" w:hAnsi="Arial" w:cs="Arial"/>
          <w:spacing w:val="-1"/>
        </w:rPr>
        <w:t>d</w:t>
      </w:r>
      <w:r w:rsidRPr="00193C11">
        <w:rPr>
          <w:rFonts w:ascii="Arial" w:eastAsia="Arial" w:hAnsi="Arial" w:cs="Arial"/>
        </w:rPr>
        <w:t>erat</w:t>
      </w:r>
      <w:r w:rsidRPr="00193C11">
        <w:rPr>
          <w:rFonts w:ascii="Arial" w:eastAsia="Arial" w:hAnsi="Arial" w:cs="Arial"/>
          <w:spacing w:val="-1"/>
        </w:rPr>
        <w:t>i</w:t>
      </w:r>
      <w:r w:rsidRPr="00193C11">
        <w:rPr>
          <w:rFonts w:ascii="Arial" w:eastAsia="Arial" w:hAnsi="Arial" w:cs="Arial"/>
        </w:rPr>
        <w:t>on Mem</w:t>
      </w:r>
      <w:r w:rsidRPr="00193C11">
        <w:rPr>
          <w:rFonts w:ascii="Arial" w:eastAsia="Arial" w:hAnsi="Arial" w:cs="Arial"/>
          <w:spacing w:val="-1"/>
        </w:rPr>
        <w:t>b</w:t>
      </w:r>
      <w:r w:rsidRPr="00193C11">
        <w:rPr>
          <w:rFonts w:ascii="Arial" w:eastAsia="Arial" w:hAnsi="Arial" w:cs="Arial"/>
        </w:rPr>
        <w:t xml:space="preserve">er 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>008-20</w:t>
      </w:r>
      <w:r w:rsidRPr="00193C11">
        <w:rPr>
          <w:rFonts w:ascii="Arial" w:eastAsia="Arial" w:hAnsi="Arial" w:cs="Arial"/>
          <w:spacing w:val="-1"/>
        </w:rPr>
        <w:t>0</w:t>
      </w:r>
      <w:r w:rsidRPr="00193C11">
        <w:rPr>
          <w:rFonts w:ascii="Arial" w:eastAsia="Arial" w:hAnsi="Arial" w:cs="Arial"/>
        </w:rPr>
        <w:t>9</w:t>
      </w:r>
    </w:p>
    <w:p w14:paraId="3C423AC0" w14:textId="77777777" w:rsidR="002455A7" w:rsidRPr="00193C11" w:rsidRDefault="00350081">
      <w:pPr>
        <w:ind w:left="460"/>
        <w:rPr>
          <w:rFonts w:ascii="Arial" w:eastAsia="Arial" w:hAnsi="Arial" w:cs="Arial"/>
        </w:rPr>
      </w:pPr>
      <w:r w:rsidRPr="00193C11">
        <w:rPr>
          <w:rFonts w:ascii="Verdana" w:eastAsia="Verdana" w:hAnsi="Verdana" w:cs="Verdana"/>
        </w:rPr>
        <w:t xml:space="preserve">•  </w:t>
      </w:r>
      <w:r w:rsidRPr="00193C11">
        <w:rPr>
          <w:rFonts w:ascii="Verdana" w:eastAsia="Verdana" w:hAnsi="Verdana" w:cs="Verdana"/>
          <w:spacing w:val="40"/>
        </w:rPr>
        <w:t xml:space="preserve"> </w:t>
      </w:r>
      <w:r w:rsidRPr="00193C11">
        <w:rPr>
          <w:rFonts w:ascii="Arial" w:eastAsia="Arial" w:hAnsi="Arial" w:cs="Arial"/>
        </w:rPr>
        <w:t>Memb</w:t>
      </w:r>
      <w:r w:rsidRPr="00193C11">
        <w:rPr>
          <w:rFonts w:ascii="Arial" w:eastAsia="Arial" w:hAnsi="Arial" w:cs="Arial"/>
          <w:spacing w:val="-1"/>
        </w:rPr>
        <w:t>e</w:t>
      </w:r>
      <w:r w:rsidRPr="00193C11">
        <w:rPr>
          <w:rFonts w:ascii="Arial" w:eastAsia="Arial" w:hAnsi="Arial" w:cs="Arial"/>
        </w:rPr>
        <w:t>r of Baki</w:t>
      </w:r>
      <w:r w:rsidRPr="00193C11">
        <w:rPr>
          <w:rFonts w:ascii="Arial" w:eastAsia="Arial" w:hAnsi="Arial" w:cs="Arial"/>
          <w:spacing w:val="-1"/>
        </w:rPr>
        <w:t>n</w:t>
      </w:r>
      <w:r w:rsidRPr="00193C11">
        <w:rPr>
          <w:rFonts w:ascii="Arial" w:eastAsia="Arial" w:hAnsi="Arial" w:cs="Arial"/>
        </w:rPr>
        <w:t>g and P</w:t>
      </w:r>
      <w:r w:rsidRPr="00193C11">
        <w:rPr>
          <w:rFonts w:ascii="Arial" w:eastAsia="Arial" w:hAnsi="Arial" w:cs="Arial"/>
          <w:spacing w:val="-1"/>
        </w:rPr>
        <w:t>a</w:t>
      </w:r>
      <w:r w:rsidRPr="00193C11">
        <w:rPr>
          <w:rFonts w:ascii="Arial" w:eastAsia="Arial" w:hAnsi="Arial" w:cs="Arial"/>
        </w:rPr>
        <w:t xml:space="preserve">stry Club </w:t>
      </w:r>
      <w:r w:rsidRPr="00193C11">
        <w:rPr>
          <w:rFonts w:ascii="Arial" w:eastAsia="Arial" w:hAnsi="Arial" w:cs="Arial"/>
          <w:spacing w:val="-1"/>
        </w:rPr>
        <w:t>2</w:t>
      </w:r>
      <w:r w:rsidRPr="00193C11">
        <w:rPr>
          <w:rFonts w:ascii="Arial" w:eastAsia="Arial" w:hAnsi="Arial" w:cs="Arial"/>
        </w:rPr>
        <w:t>0</w:t>
      </w:r>
      <w:r w:rsidRPr="00193C11">
        <w:rPr>
          <w:rFonts w:ascii="Arial" w:eastAsia="Arial" w:hAnsi="Arial" w:cs="Arial"/>
          <w:spacing w:val="-1"/>
        </w:rPr>
        <w:t>0</w:t>
      </w:r>
      <w:r w:rsidRPr="00193C11">
        <w:rPr>
          <w:rFonts w:ascii="Arial" w:eastAsia="Arial" w:hAnsi="Arial" w:cs="Arial"/>
        </w:rPr>
        <w:t>8–2</w:t>
      </w:r>
      <w:r w:rsidRPr="00193C11">
        <w:rPr>
          <w:rFonts w:ascii="Arial" w:eastAsia="Arial" w:hAnsi="Arial" w:cs="Arial"/>
          <w:spacing w:val="-1"/>
        </w:rPr>
        <w:t>0</w:t>
      </w:r>
      <w:r w:rsidRPr="00193C11">
        <w:rPr>
          <w:rFonts w:ascii="Arial" w:eastAsia="Arial" w:hAnsi="Arial" w:cs="Arial"/>
        </w:rPr>
        <w:t>09</w:t>
      </w:r>
    </w:p>
    <w:p w14:paraId="53D4B15D" w14:textId="77777777" w:rsidR="002455A7" w:rsidRPr="00193C11" w:rsidRDefault="002455A7">
      <w:pPr>
        <w:spacing w:line="200" w:lineRule="exact"/>
      </w:pPr>
    </w:p>
    <w:p w14:paraId="21A51FEB" w14:textId="77777777" w:rsidR="002455A7" w:rsidRPr="00193C11" w:rsidRDefault="002455A7">
      <w:pPr>
        <w:spacing w:before="1" w:line="260" w:lineRule="exact"/>
        <w:rPr>
          <w:sz w:val="26"/>
          <w:szCs w:val="26"/>
        </w:rPr>
      </w:pPr>
    </w:p>
    <w:p w14:paraId="56C639C2" w14:textId="77777777" w:rsidR="002455A7" w:rsidRPr="00193C11" w:rsidRDefault="00350081">
      <w:pPr>
        <w:ind w:left="2079"/>
        <w:rPr>
          <w:rFonts w:ascii="Arial" w:eastAsia="Arial" w:hAnsi="Arial" w:cs="Arial"/>
        </w:rPr>
        <w:sectPr w:rsidR="002455A7" w:rsidRPr="00193C11">
          <w:type w:val="continuous"/>
          <w:pgSz w:w="12240" w:h="15840"/>
          <w:pgMar w:top="960" w:right="400" w:bottom="280" w:left="1340" w:header="720" w:footer="720" w:gutter="0"/>
          <w:cols w:space="720"/>
        </w:sectPr>
      </w:pPr>
      <w:r w:rsidRPr="00193C11">
        <w:rPr>
          <w:rFonts w:ascii="Arial" w:eastAsia="Arial" w:hAnsi="Arial" w:cs="Arial"/>
          <w:b/>
        </w:rPr>
        <w:t>Refere</w:t>
      </w:r>
      <w:r w:rsidRPr="00193C11">
        <w:rPr>
          <w:rFonts w:ascii="Arial" w:eastAsia="Arial" w:hAnsi="Arial" w:cs="Arial"/>
          <w:b/>
          <w:spacing w:val="-1"/>
        </w:rPr>
        <w:t>n</w:t>
      </w:r>
      <w:r w:rsidRPr="00193C11">
        <w:rPr>
          <w:rFonts w:ascii="Arial" w:eastAsia="Arial" w:hAnsi="Arial" w:cs="Arial"/>
          <w:b/>
        </w:rPr>
        <w:t>ces</w:t>
      </w:r>
      <w:r w:rsidRPr="00193C11">
        <w:rPr>
          <w:rFonts w:ascii="Arial" w:eastAsia="Arial" w:hAnsi="Arial" w:cs="Arial"/>
          <w:b/>
          <w:spacing w:val="-1"/>
        </w:rPr>
        <w:t xml:space="preserve"> </w:t>
      </w:r>
      <w:r w:rsidRPr="00193C11">
        <w:rPr>
          <w:rFonts w:ascii="Arial" w:eastAsia="Arial" w:hAnsi="Arial" w:cs="Arial"/>
          <w:b/>
        </w:rPr>
        <w:t>and C</w:t>
      </w:r>
      <w:r w:rsidRPr="00193C11">
        <w:rPr>
          <w:rFonts w:ascii="Arial" w:eastAsia="Arial" w:hAnsi="Arial" w:cs="Arial"/>
          <w:b/>
          <w:spacing w:val="-1"/>
        </w:rPr>
        <w:t>a</w:t>
      </w:r>
      <w:r w:rsidRPr="00193C11">
        <w:rPr>
          <w:rFonts w:ascii="Arial" w:eastAsia="Arial" w:hAnsi="Arial" w:cs="Arial"/>
          <w:b/>
        </w:rPr>
        <w:t>reer</w:t>
      </w:r>
      <w:r w:rsidRPr="00193C11">
        <w:rPr>
          <w:rFonts w:ascii="Arial" w:eastAsia="Arial" w:hAnsi="Arial" w:cs="Arial"/>
          <w:b/>
          <w:spacing w:val="-1"/>
        </w:rPr>
        <w:t xml:space="preserve"> </w:t>
      </w:r>
      <w:r w:rsidRPr="00193C11">
        <w:rPr>
          <w:rFonts w:ascii="Arial" w:eastAsia="Arial" w:hAnsi="Arial" w:cs="Arial"/>
          <w:b/>
        </w:rPr>
        <w:t>Portfolio A</w:t>
      </w:r>
      <w:r w:rsidRPr="00193C11">
        <w:rPr>
          <w:rFonts w:ascii="Arial" w:eastAsia="Arial" w:hAnsi="Arial" w:cs="Arial"/>
          <w:b/>
          <w:spacing w:val="-2"/>
        </w:rPr>
        <w:t>v</w:t>
      </w:r>
      <w:r w:rsidRPr="00193C11">
        <w:rPr>
          <w:rFonts w:ascii="Arial" w:eastAsia="Arial" w:hAnsi="Arial" w:cs="Arial"/>
          <w:b/>
        </w:rPr>
        <w:t>ailable Upon</w:t>
      </w:r>
      <w:r w:rsidRPr="00193C11">
        <w:rPr>
          <w:rFonts w:ascii="Arial" w:eastAsia="Arial" w:hAnsi="Arial" w:cs="Arial"/>
          <w:b/>
          <w:spacing w:val="-1"/>
        </w:rPr>
        <w:t xml:space="preserve"> </w:t>
      </w:r>
      <w:r w:rsidRPr="00193C11">
        <w:rPr>
          <w:rFonts w:ascii="Arial" w:eastAsia="Arial" w:hAnsi="Arial" w:cs="Arial"/>
          <w:b/>
        </w:rPr>
        <w:t>Requ</w:t>
      </w:r>
      <w:r w:rsidRPr="00193C11">
        <w:rPr>
          <w:rFonts w:ascii="Arial" w:eastAsia="Arial" w:hAnsi="Arial" w:cs="Arial"/>
          <w:b/>
          <w:spacing w:val="-1"/>
        </w:rPr>
        <w:t>e</w:t>
      </w:r>
      <w:r w:rsidRPr="00193C11">
        <w:rPr>
          <w:rFonts w:ascii="Arial" w:eastAsia="Arial" w:hAnsi="Arial" w:cs="Arial"/>
          <w:b/>
        </w:rPr>
        <w:t>st</w:t>
      </w:r>
    </w:p>
    <w:p w14:paraId="0DA2BAF2" w14:textId="77777777" w:rsidR="002455A7" w:rsidRPr="00193C11" w:rsidRDefault="002455A7">
      <w:pPr>
        <w:spacing w:line="200" w:lineRule="exact"/>
      </w:pPr>
    </w:p>
    <w:p w14:paraId="36EA85DE" w14:textId="77777777" w:rsidR="002455A7" w:rsidRPr="00193C11" w:rsidRDefault="002455A7">
      <w:pPr>
        <w:spacing w:line="200" w:lineRule="exact"/>
      </w:pPr>
    </w:p>
    <w:p w14:paraId="5E1E7914" w14:textId="77777777" w:rsidR="002455A7" w:rsidRPr="00193C11" w:rsidRDefault="002455A7">
      <w:pPr>
        <w:spacing w:line="200" w:lineRule="exact"/>
      </w:pPr>
    </w:p>
    <w:p w14:paraId="5217CF87" w14:textId="77777777" w:rsidR="002455A7" w:rsidRPr="00193C11" w:rsidRDefault="002455A7">
      <w:pPr>
        <w:spacing w:before="13" w:line="200" w:lineRule="exact"/>
      </w:pPr>
    </w:p>
    <w:p w14:paraId="76815105" w14:textId="77777777" w:rsidR="002455A7" w:rsidRPr="00193C11" w:rsidRDefault="00350081">
      <w:pPr>
        <w:ind w:left="3890" w:right="886"/>
        <w:jc w:val="center"/>
        <w:rPr>
          <w:sz w:val="28"/>
          <w:szCs w:val="28"/>
        </w:rPr>
      </w:pPr>
      <w:r w:rsidRPr="00193C11">
        <w:rPr>
          <w:b/>
          <w:sz w:val="28"/>
          <w:szCs w:val="28"/>
        </w:rPr>
        <w:t>Sharon</w:t>
      </w:r>
      <w:r w:rsidRPr="00193C11">
        <w:rPr>
          <w:b/>
          <w:spacing w:val="-9"/>
          <w:sz w:val="28"/>
          <w:szCs w:val="28"/>
        </w:rPr>
        <w:t xml:space="preserve"> </w:t>
      </w:r>
      <w:r w:rsidRPr="00193C11">
        <w:rPr>
          <w:b/>
          <w:w w:val="99"/>
          <w:sz w:val="28"/>
          <w:szCs w:val="28"/>
        </w:rPr>
        <w:t>Young</w:t>
      </w:r>
    </w:p>
    <w:p w14:paraId="5A0E2AFF" w14:textId="77777777" w:rsidR="002455A7" w:rsidRPr="00193C11" w:rsidRDefault="00350081">
      <w:pPr>
        <w:spacing w:line="240" w:lineRule="exact"/>
        <w:ind w:left="2969" w:right="-37"/>
        <w:jc w:val="center"/>
        <w:rPr>
          <w:sz w:val="22"/>
          <w:szCs w:val="22"/>
        </w:rPr>
      </w:pPr>
      <w:r w:rsidRPr="00193C11">
        <w:rPr>
          <w:sz w:val="22"/>
          <w:szCs w:val="22"/>
        </w:rPr>
        <w:t>123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Main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St</w:t>
      </w:r>
      <w:r w:rsidRPr="00193C11">
        <w:rPr>
          <w:spacing w:val="-1"/>
          <w:sz w:val="22"/>
          <w:szCs w:val="22"/>
        </w:rPr>
        <w:t>r</w:t>
      </w:r>
      <w:r w:rsidRPr="00193C11">
        <w:rPr>
          <w:sz w:val="22"/>
          <w:szCs w:val="22"/>
        </w:rPr>
        <w:t>eet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Providence,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w w:val="99"/>
          <w:sz w:val="22"/>
          <w:szCs w:val="22"/>
        </w:rPr>
        <w:t>RI</w:t>
      </w:r>
      <w:r w:rsidRPr="00193C11">
        <w:rPr>
          <w:sz w:val="22"/>
          <w:szCs w:val="22"/>
        </w:rPr>
        <w:t xml:space="preserve"> </w:t>
      </w:r>
      <w:r w:rsidRPr="00193C11">
        <w:rPr>
          <w:spacing w:val="1"/>
          <w:sz w:val="22"/>
          <w:szCs w:val="22"/>
        </w:rPr>
        <w:t xml:space="preserve"> </w:t>
      </w:r>
      <w:r w:rsidRPr="00193C11">
        <w:rPr>
          <w:w w:val="99"/>
          <w:sz w:val="22"/>
          <w:szCs w:val="22"/>
        </w:rPr>
        <w:t>029</w:t>
      </w:r>
      <w:r w:rsidRPr="00193C11">
        <w:rPr>
          <w:spacing w:val="-1"/>
          <w:w w:val="99"/>
          <w:sz w:val="22"/>
          <w:szCs w:val="22"/>
        </w:rPr>
        <w:t>0</w:t>
      </w:r>
      <w:r w:rsidRPr="00193C11">
        <w:rPr>
          <w:w w:val="99"/>
          <w:sz w:val="22"/>
          <w:szCs w:val="22"/>
        </w:rPr>
        <w:t>3</w:t>
      </w:r>
    </w:p>
    <w:p w14:paraId="6C944DFA" w14:textId="77777777" w:rsidR="002455A7" w:rsidRPr="00193C11" w:rsidRDefault="00350081">
      <w:pPr>
        <w:spacing w:line="240" w:lineRule="exact"/>
        <w:ind w:left="3094" w:right="90"/>
        <w:jc w:val="center"/>
        <w:rPr>
          <w:sz w:val="22"/>
          <w:szCs w:val="22"/>
        </w:rPr>
      </w:pPr>
      <w:r w:rsidRPr="00193C11">
        <w:rPr>
          <w:position w:val="-1"/>
          <w:sz w:val="22"/>
          <w:szCs w:val="22"/>
        </w:rPr>
        <w:t>(401)</w:t>
      </w:r>
      <w:r w:rsidRPr="00193C11">
        <w:rPr>
          <w:spacing w:val="-4"/>
          <w:position w:val="-1"/>
          <w:sz w:val="22"/>
          <w:szCs w:val="22"/>
        </w:rPr>
        <w:t xml:space="preserve"> </w:t>
      </w:r>
      <w:r w:rsidRPr="00193C11">
        <w:rPr>
          <w:spacing w:val="-1"/>
          <w:position w:val="-1"/>
          <w:sz w:val="22"/>
          <w:szCs w:val="22"/>
        </w:rPr>
        <w:t>5</w:t>
      </w:r>
      <w:r w:rsidRPr="00193C11">
        <w:rPr>
          <w:position w:val="-1"/>
          <w:sz w:val="22"/>
          <w:szCs w:val="22"/>
        </w:rPr>
        <w:t>98-</w:t>
      </w:r>
      <w:r w:rsidRPr="00193C11">
        <w:rPr>
          <w:spacing w:val="-1"/>
          <w:position w:val="-1"/>
          <w:sz w:val="22"/>
          <w:szCs w:val="22"/>
        </w:rPr>
        <w:t>77</w:t>
      </w:r>
      <w:r w:rsidRPr="00193C11">
        <w:rPr>
          <w:position w:val="-1"/>
          <w:sz w:val="22"/>
          <w:szCs w:val="22"/>
        </w:rPr>
        <w:t>77</w:t>
      </w:r>
      <w:r w:rsidRPr="00193C11">
        <w:rPr>
          <w:spacing w:val="-7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 xml:space="preserve"> </w:t>
      </w:r>
      <w:hyperlink r:id="rId24">
        <w:r w:rsidRPr="00193C11">
          <w:rPr>
            <w:w w:val="99"/>
            <w:position w:val="-1"/>
            <w:sz w:val="22"/>
            <w:szCs w:val="22"/>
          </w:rPr>
          <w:t>resum</w:t>
        </w:r>
        <w:r w:rsidRPr="00193C11">
          <w:rPr>
            <w:spacing w:val="1"/>
            <w:w w:val="99"/>
            <w:position w:val="-1"/>
            <w:sz w:val="22"/>
            <w:szCs w:val="22"/>
          </w:rPr>
          <w:t>e</w:t>
        </w:r>
        <w:r w:rsidRPr="00193C11">
          <w:rPr>
            <w:w w:val="99"/>
            <w:position w:val="-1"/>
            <w:sz w:val="22"/>
            <w:szCs w:val="22"/>
          </w:rPr>
          <w:t>@g</w:t>
        </w:r>
        <w:r w:rsidRPr="00193C11">
          <w:rPr>
            <w:spacing w:val="-2"/>
            <w:w w:val="99"/>
            <w:position w:val="-1"/>
            <w:sz w:val="22"/>
            <w:szCs w:val="22"/>
          </w:rPr>
          <w:t>m</w:t>
        </w:r>
        <w:r w:rsidRPr="00193C11">
          <w:rPr>
            <w:position w:val="-1"/>
            <w:sz w:val="22"/>
            <w:szCs w:val="22"/>
          </w:rPr>
          <w:t>ail</w:t>
        </w:r>
        <w:r w:rsidRPr="00193C11">
          <w:rPr>
            <w:spacing w:val="2"/>
            <w:position w:val="-1"/>
            <w:sz w:val="22"/>
            <w:szCs w:val="22"/>
          </w:rPr>
          <w:t>.</w:t>
        </w:r>
        <w:r w:rsidRPr="00193C11">
          <w:rPr>
            <w:w w:val="99"/>
            <w:position w:val="-1"/>
            <w:sz w:val="22"/>
            <w:szCs w:val="22"/>
          </w:rPr>
          <w:t>c</w:t>
        </w:r>
        <w:r w:rsidRPr="00193C11">
          <w:rPr>
            <w:spacing w:val="2"/>
            <w:w w:val="99"/>
            <w:position w:val="-1"/>
            <w:sz w:val="22"/>
            <w:szCs w:val="22"/>
          </w:rPr>
          <w:t>o</w:t>
        </w:r>
        <w:r w:rsidRPr="00193C11">
          <w:rPr>
            <w:w w:val="99"/>
            <w:position w:val="-1"/>
            <w:sz w:val="22"/>
            <w:szCs w:val="22"/>
          </w:rPr>
          <w:t>m</w:t>
        </w:r>
      </w:hyperlink>
    </w:p>
    <w:p w14:paraId="10806BC1" w14:textId="77777777" w:rsidR="002455A7" w:rsidRPr="00193C11" w:rsidRDefault="00350081">
      <w:pPr>
        <w:spacing w:before="83"/>
        <w:ind w:right="84"/>
        <w:jc w:val="both"/>
        <w:rPr>
          <w:rFonts w:ascii="Gill Sans MT" w:eastAsia="Gill Sans MT" w:hAnsi="Gill Sans MT" w:cs="Gill Sans MT"/>
          <w:sz w:val="15"/>
          <w:szCs w:val="15"/>
        </w:rPr>
        <w:sectPr w:rsidR="002455A7" w:rsidRPr="00193C11">
          <w:pgSz w:w="12240" w:h="15840"/>
          <w:pgMar w:top="160" w:right="400" w:bottom="280" w:left="1320" w:header="720" w:footer="720" w:gutter="0"/>
          <w:cols w:num="2" w:space="720" w:equalWidth="0">
            <w:col w:w="6595" w:space="158"/>
            <w:col w:w="3767"/>
          </w:cols>
        </w:sectPr>
      </w:pPr>
      <w:r w:rsidRPr="00193C11">
        <w:br w:type="column"/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Th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s 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x</w:t>
      </w:r>
      <w:r w:rsidRPr="00193C11">
        <w:rPr>
          <w:rFonts w:ascii="Gill Sans MT" w:eastAsia="Gill Sans MT" w:hAnsi="Gill Sans MT" w:cs="Gill Sans MT"/>
          <w:sz w:val="15"/>
          <w:szCs w:val="15"/>
        </w:rPr>
        <w:t>am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p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l</w:t>
      </w:r>
      <w:r w:rsidRPr="00193C11">
        <w:rPr>
          <w:rFonts w:ascii="Gill Sans MT" w:eastAsia="Gill Sans MT" w:hAnsi="Gill Sans MT" w:cs="Gill Sans MT"/>
          <w:sz w:val="15"/>
          <w:szCs w:val="15"/>
        </w:rPr>
        <w:t>e c</w:t>
      </w:r>
      <w:r w:rsidRPr="00193C11">
        <w:rPr>
          <w:rFonts w:ascii="Gill Sans MT" w:eastAsia="Gill Sans MT" w:hAnsi="Gill Sans MT" w:cs="Gill Sans MT"/>
          <w:spacing w:val="-2"/>
          <w:sz w:val="15"/>
          <w:szCs w:val="15"/>
        </w:rPr>
        <w:t>a</w:t>
      </w:r>
      <w:r w:rsidRPr="00193C11">
        <w:rPr>
          <w:rFonts w:ascii="Gill Sans MT" w:eastAsia="Gill Sans MT" w:hAnsi="Gill Sans MT" w:cs="Gill Sans MT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 xml:space="preserve">be 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u</w:t>
      </w:r>
      <w:r w:rsidRPr="00193C11">
        <w:rPr>
          <w:rFonts w:ascii="Gill Sans MT" w:eastAsia="Gill Sans MT" w:hAnsi="Gill Sans MT" w:cs="Gill Sans MT"/>
          <w:sz w:val="15"/>
          <w:szCs w:val="15"/>
        </w:rPr>
        <w:t>sed for all c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u</w:t>
      </w:r>
      <w:r w:rsidRPr="00193C11">
        <w:rPr>
          <w:rFonts w:ascii="Gill Sans MT" w:eastAsia="Gill Sans MT" w:hAnsi="Gill Sans MT" w:cs="Gill Sans MT"/>
          <w:sz w:val="15"/>
          <w:szCs w:val="15"/>
        </w:rPr>
        <w:t>li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ary maj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o</w:t>
      </w:r>
      <w:r w:rsidRPr="00193C11">
        <w:rPr>
          <w:rFonts w:ascii="Gill Sans MT" w:eastAsia="Gill Sans MT" w:hAnsi="Gill Sans MT" w:cs="Gill Sans MT"/>
          <w:sz w:val="15"/>
          <w:szCs w:val="15"/>
        </w:rPr>
        <w:t xml:space="preserve">rs, 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ot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o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 xml:space="preserve">ly 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nu</w:t>
      </w:r>
      <w:r w:rsidRPr="00193C11">
        <w:rPr>
          <w:rFonts w:ascii="Gill Sans MT" w:eastAsia="Gill Sans MT" w:hAnsi="Gill Sans MT" w:cs="Gill Sans MT"/>
          <w:sz w:val="15"/>
          <w:szCs w:val="15"/>
        </w:rPr>
        <w:t>trit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o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 xml:space="preserve">/clinical 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g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r</w:t>
      </w:r>
      <w:r w:rsidRPr="00193C11">
        <w:rPr>
          <w:rFonts w:ascii="Gill Sans MT" w:eastAsia="Gill Sans MT" w:hAnsi="Gill Sans MT" w:cs="Gill Sans MT"/>
          <w:sz w:val="15"/>
          <w:szCs w:val="15"/>
        </w:rPr>
        <w:t>ad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u</w:t>
      </w:r>
      <w:r w:rsidRPr="00193C11">
        <w:rPr>
          <w:rFonts w:ascii="Gill Sans MT" w:eastAsia="Gill Sans MT" w:hAnsi="Gill Sans MT" w:cs="Gill Sans MT"/>
          <w:sz w:val="15"/>
          <w:szCs w:val="15"/>
        </w:rPr>
        <w:t>ates. It shows str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o</w:t>
      </w:r>
      <w:r w:rsidRPr="00193C11">
        <w:rPr>
          <w:rFonts w:ascii="Gill Sans MT" w:eastAsia="Gill Sans MT" w:hAnsi="Gill Sans MT" w:cs="Gill Sans MT"/>
          <w:sz w:val="15"/>
          <w:szCs w:val="15"/>
        </w:rPr>
        <w:t>ng i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dus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tr</w:t>
      </w:r>
      <w:r w:rsidRPr="00193C11">
        <w:rPr>
          <w:rFonts w:ascii="Gill Sans MT" w:eastAsia="Gill Sans MT" w:hAnsi="Gill Sans MT" w:cs="Gill Sans MT"/>
          <w:sz w:val="15"/>
          <w:szCs w:val="15"/>
        </w:rPr>
        <w:t>y 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xp</w:t>
      </w:r>
      <w:r w:rsidRPr="00193C11">
        <w:rPr>
          <w:rFonts w:ascii="Gill Sans MT" w:eastAsia="Gill Sans MT" w:hAnsi="Gill Sans MT" w:cs="Gill Sans MT"/>
          <w:sz w:val="15"/>
          <w:szCs w:val="15"/>
        </w:rPr>
        <w:t>erie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ce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w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ile attendi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g sc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ool, w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ich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p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r</w:t>
      </w:r>
      <w:r w:rsidRPr="00193C11">
        <w:rPr>
          <w:rFonts w:ascii="Gill Sans MT" w:eastAsia="Gill Sans MT" w:hAnsi="Gill Sans MT" w:cs="Gill Sans MT"/>
          <w:sz w:val="15"/>
          <w:szCs w:val="15"/>
        </w:rPr>
        <w:t>oves 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at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this stud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t can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mult</w:t>
      </w:r>
      <w:r w:rsidRPr="00193C11">
        <w:rPr>
          <w:rFonts w:ascii="Gill Sans MT" w:eastAsia="Gill Sans MT" w:hAnsi="Gill Sans MT" w:cs="Gill Sans MT"/>
          <w:spacing w:val="-2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task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success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f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u</w:t>
      </w:r>
      <w:r w:rsidRPr="00193C11">
        <w:rPr>
          <w:rFonts w:ascii="Gill Sans MT" w:eastAsia="Gill Sans MT" w:hAnsi="Gill Sans MT" w:cs="Gill Sans MT"/>
          <w:sz w:val="15"/>
          <w:szCs w:val="15"/>
        </w:rPr>
        <w:t>lly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pacing w:val="-2"/>
          <w:sz w:val="15"/>
          <w:szCs w:val="15"/>
        </w:rPr>
        <w:t>a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 xml:space="preserve">d 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as good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time ma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ageme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ski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l</w:t>
      </w:r>
      <w:r w:rsidRPr="00193C11">
        <w:rPr>
          <w:rFonts w:ascii="Gill Sans MT" w:eastAsia="Gill Sans MT" w:hAnsi="Gill Sans MT" w:cs="Gill Sans MT"/>
          <w:sz w:val="15"/>
          <w:szCs w:val="15"/>
        </w:rPr>
        <w:t>ls.</w:t>
      </w:r>
      <w:r w:rsidRPr="00193C11">
        <w:rPr>
          <w:rFonts w:ascii="Gill Sans MT" w:eastAsia="Gill Sans MT" w:hAnsi="Gill Sans MT" w:cs="Gill Sans MT"/>
          <w:spacing w:val="2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h</w:t>
      </w:r>
      <w:r w:rsidRPr="00193C11">
        <w:rPr>
          <w:rFonts w:ascii="Gill Sans MT" w:eastAsia="Gill Sans MT" w:hAnsi="Gill Sans MT" w:cs="Gill Sans MT"/>
          <w:sz w:val="15"/>
          <w:szCs w:val="15"/>
        </w:rPr>
        <w:t>ig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lig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ts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everyt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g from</w:t>
      </w:r>
      <w:r w:rsidRPr="00193C11">
        <w:rPr>
          <w:rFonts w:ascii="Gill Sans MT" w:eastAsia="Gill Sans MT" w:hAnsi="Gill Sans MT" w:cs="Gill Sans MT"/>
          <w:spacing w:val="2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sk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ll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s</w:t>
      </w:r>
      <w:r w:rsidRPr="00193C11">
        <w:rPr>
          <w:rFonts w:ascii="Gill Sans MT" w:eastAsia="Gill Sans MT" w:hAnsi="Gill Sans MT" w:cs="Gill Sans MT"/>
          <w:sz w:val="15"/>
          <w:szCs w:val="15"/>
        </w:rPr>
        <w:t>,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work expe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ri</w:t>
      </w:r>
      <w:r w:rsidRPr="00193C11">
        <w:rPr>
          <w:rFonts w:ascii="Gill Sans MT" w:eastAsia="Gill Sans MT" w:hAnsi="Gill Sans MT" w:cs="Gill Sans MT"/>
          <w:sz w:val="15"/>
          <w:szCs w:val="15"/>
        </w:rPr>
        <w:t xml:space="preserve">ence, 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e</w:t>
      </w:r>
      <w:r w:rsidRPr="00193C11">
        <w:rPr>
          <w:rFonts w:ascii="Gill Sans MT" w:eastAsia="Gill Sans MT" w:hAnsi="Gill Sans MT" w:cs="Gill Sans MT"/>
          <w:sz w:val="15"/>
          <w:szCs w:val="15"/>
        </w:rPr>
        <w:t>duca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t</w:t>
      </w:r>
      <w:r w:rsidRPr="00193C11">
        <w:rPr>
          <w:rFonts w:ascii="Gill Sans MT" w:eastAsia="Gill Sans MT" w:hAnsi="Gill Sans MT" w:cs="Gill Sans MT"/>
          <w:spacing w:val="-2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on, vo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l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u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teer exp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e</w:t>
      </w:r>
      <w:r w:rsidRPr="00193C11">
        <w:rPr>
          <w:rFonts w:ascii="Gill Sans MT" w:eastAsia="Gill Sans MT" w:hAnsi="Gill Sans MT" w:cs="Gill Sans MT"/>
          <w:sz w:val="15"/>
          <w:szCs w:val="15"/>
        </w:rPr>
        <w:t>rience, awards and aff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liat</w:t>
      </w:r>
      <w:r w:rsidRPr="00193C11">
        <w:rPr>
          <w:rFonts w:ascii="Gill Sans MT" w:eastAsia="Gill Sans MT" w:hAnsi="Gill Sans MT" w:cs="Gill Sans MT"/>
          <w:spacing w:val="-1"/>
          <w:sz w:val="15"/>
          <w:szCs w:val="15"/>
        </w:rPr>
        <w:t>i</w:t>
      </w:r>
      <w:r w:rsidRPr="00193C11">
        <w:rPr>
          <w:rFonts w:ascii="Gill Sans MT" w:eastAsia="Gill Sans MT" w:hAnsi="Gill Sans MT" w:cs="Gill Sans MT"/>
          <w:sz w:val="15"/>
          <w:szCs w:val="15"/>
        </w:rPr>
        <w:t>o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s. I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ter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s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ip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xp</w:t>
      </w:r>
      <w:r w:rsidRPr="00193C11">
        <w:rPr>
          <w:rFonts w:ascii="Gill Sans MT" w:eastAsia="Gill Sans MT" w:hAnsi="Gill Sans MT" w:cs="Gill Sans MT"/>
          <w:sz w:val="15"/>
          <w:szCs w:val="15"/>
        </w:rPr>
        <w:t>erie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ce is co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sidered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val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u</w:t>
      </w:r>
      <w:r w:rsidRPr="00193C11">
        <w:rPr>
          <w:rFonts w:ascii="Gill Sans MT" w:eastAsia="Gill Sans MT" w:hAnsi="Gill Sans MT" w:cs="Gill Sans MT"/>
          <w:spacing w:val="-2"/>
          <w:sz w:val="15"/>
          <w:szCs w:val="15"/>
        </w:rPr>
        <w:t>a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b</w:t>
      </w:r>
      <w:r w:rsidRPr="00193C11">
        <w:rPr>
          <w:rFonts w:ascii="Gill Sans MT" w:eastAsia="Gill Sans MT" w:hAnsi="Gill Sans MT" w:cs="Gill Sans MT"/>
          <w:sz w:val="15"/>
          <w:szCs w:val="15"/>
        </w:rPr>
        <w:t>le work 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xp</w:t>
      </w:r>
      <w:r w:rsidRPr="00193C11">
        <w:rPr>
          <w:rFonts w:ascii="Gill Sans MT" w:eastAsia="Gill Sans MT" w:hAnsi="Gill Sans MT" w:cs="Gill Sans MT"/>
          <w:sz w:val="15"/>
          <w:szCs w:val="15"/>
        </w:rPr>
        <w:t>erie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ce, w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ich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is w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h</w:t>
      </w:r>
      <w:r w:rsidRPr="00193C11">
        <w:rPr>
          <w:rFonts w:ascii="Gill Sans MT" w:eastAsia="Gill Sans MT" w:hAnsi="Gill Sans MT" w:cs="Gill Sans MT"/>
          <w:sz w:val="15"/>
          <w:szCs w:val="15"/>
        </w:rPr>
        <w:t>y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it’s importa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>n</w:t>
      </w:r>
      <w:r w:rsidRPr="00193C11">
        <w:rPr>
          <w:rFonts w:ascii="Gill Sans MT" w:eastAsia="Gill Sans MT" w:hAnsi="Gill Sans MT" w:cs="Gill Sans MT"/>
          <w:sz w:val="15"/>
          <w:szCs w:val="15"/>
        </w:rPr>
        <w:t>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to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list</w:t>
      </w:r>
      <w:r w:rsidRPr="00193C11">
        <w:rPr>
          <w:rFonts w:ascii="Gill Sans MT" w:eastAsia="Gill Sans MT" w:hAnsi="Gill Sans MT" w:cs="Gill Sans MT"/>
          <w:spacing w:val="1"/>
          <w:sz w:val="15"/>
          <w:szCs w:val="15"/>
        </w:rPr>
        <w:t xml:space="preserve"> </w:t>
      </w:r>
      <w:r w:rsidRPr="00193C11">
        <w:rPr>
          <w:rFonts w:ascii="Gill Sans MT" w:eastAsia="Gill Sans MT" w:hAnsi="Gill Sans MT" w:cs="Gill Sans MT"/>
          <w:sz w:val="15"/>
          <w:szCs w:val="15"/>
        </w:rPr>
        <w:t>it.</w:t>
      </w:r>
    </w:p>
    <w:p w14:paraId="29B28F60" w14:textId="77777777" w:rsidR="002455A7" w:rsidRPr="00193C11" w:rsidRDefault="00350081">
      <w:pPr>
        <w:spacing w:line="200" w:lineRule="exact"/>
      </w:pPr>
      <w:r w:rsidRPr="00193C11">
        <w:pict w14:anchorId="04C923F3">
          <v:group id="_x0000_s1051" style="position:absolute;margin-left:395.6pt;margin-top:8.6pt;width:198.75pt;height:81.75pt;z-index:-251655680;mso-position-horizontal-relative:page;mso-position-vertical-relative:page" coordorigin="7913,173" coordsize="3975,1635">
            <v:shape id="_x0000_s1060" style="position:absolute;left:7920;top:180;width:3960;height:1620" coordorigin="7920,180" coordsize="3960,1620" path="m11880,180r-3960,l7920,1800r3960,l11880,180xe" filled="f" strokecolor="#010101">
              <v:path arrowok="t"/>
            </v:shape>
            <v:shape id="_x0000_s1059" style="position:absolute;left:8072;top:260;width:3658;height:174" coordorigin="8072,260" coordsize="3658,174" path="m8072,434r3658,l11730,260r-3658,l8072,434xe" fillcolor="#cff" stroked="f">
              <v:path arrowok="t"/>
            </v:shape>
            <v:shape id="_x0000_s1058" style="position:absolute;left:8072;top:434;width:3658;height:174" coordorigin="8072,434" coordsize="3658,174" path="m8072,608r3658,l11730,434r-3658,l8072,608xe" fillcolor="#cff" stroked="f">
              <v:path arrowok="t"/>
            </v:shape>
            <v:shape id="_x0000_s1057" style="position:absolute;left:8072;top:608;width:3658;height:174" coordorigin="8072,608" coordsize="3658,174" path="m8072,782r3658,l11730,608r-3658,l8072,782xe" fillcolor="#cff" stroked="f">
              <v:path arrowok="t"/>
            </v:shape>
            <v:shape id="_x0000_s1056" style="position:absolute;left:8072;top:782;width:3658;height:174" coordorigin="8072,782" coordsize="3658,174" path="m8072,956r3658,l11730,782r-3658,l8072,956xe" fillcolor="#cff" stroked="f">
              <v:path arrowok="t"/>
            </v:shape>
            <v:shape id="_x0000_s1055" style="position:absolute;left:8072;top:956;width:3658;height:173" coordorigin="8072,956" coordsize="3658,173" path="m8072,1129r3658,l11730,956r-3658,l8072,1129xe" fillcolor="#cff" stroked="f">
              <v:path arrowok="t"/>
            </v:shape>
            <v:shape id="_x0000_s1054" style="position:absolute;left:8072;top:1129;width:3658;height:174" coordorigin="8072,1129" coordsize="3658,174" path="m8072,1303r3658,l11730,1129r-3658,l8072,1303xe" fillcolor="#cff" stroked="f">
              <v:path arrowok="t"/>
            </v:shape>
            <v:shape id="_x0000_s1053" style="position:absolute;left:8072;top:1303;width:3658;height:174" coordorigin="8072,1303" coordsize="3658,174" path="m8072,1477r3658,l11730,1303r-3658,l8072,1477xe" fillcolor="#cff" stroked="f">
              <v:path arrowok="t"/>
            </v:shape>
            <v:shape id="_x0000_s1052" style="position:absolute;left:8072;top:1477;width:3658;height:174" coordorigin="8072,1477" coordsize="3658,174" path="m8072,1651r3658,l11730,1477r-3658,l8072,1651xe" fillcolor="#cff" stroked="f">
              <v:path arrowok="t"/>
            </v:shape>
            <w10:wrap anchorx="page" anchory="page"/>
          </v:group>
        </w:pict>
      </w:r>
    </w:p>
    <w:p w14:paraId="42331B8F" w14:textId="77777777" w:rsidR="002455A7" w:rsidRPr="00193C11" w:rsidRDefault="002455A7">
      <w:pPr>
        <w:spacing w:before="19" w:line="260" w:lineRule="exact"/>
        <w:rPr>
          <w:sz w:val="26"/>
          <w:szCs w:val="26"/>
        </w:rPr>
      </w:pPr>
    </w:p>
    <w:p w14:paraId="3DB513F1" w14:textId="77777777" w:rsidR="002455A7" w:rsidRPr="00193C11" w:rsidRDefault="00350081">
      <w:pPr>
        <w:spacing w:before="31"/>
        <w:ind w:left="120"/>
        <w:rPr>
          <w:sz w:val="22"/>
          <w:szCs w:val="22"/>
        </w:rPr>
      </w:pPr>
      <w:r w:rsidRPr="00193C11">
        <w:pict w14:anchorId="3374DAE6">
          <v:group id="_x0000_s1040" style="position:absolute;left:0;text-align:left;margin-left:71.2pt;margin-top:-15.1pt;width:469.6pt;height:1.6pt;z-index:-251654656;mso-position-horizontal-relative:page" coordorigin="1424,-302" coordsize="9392,32">
            <v:shape id="_x0000_s1050" style="position:absolute;left:1440;top:-286;width:9360;height:0" coordorigin="1440,-286" coordsize="9360,0" path="m1440,-286r9360,e" filled="f" strokecolor="gray" strokeweight="1.6pt">
              <v:path arrowok="t"/>
            </v:shape>
            <v:shape id="_x0000_s1049" style="position:absolute;left:1440;top:-299;width:5;height:0" coordorigin="1440,-299" coordsize="5,0" path="m1440,-299r5,e" filled="f" strokecolor="#7f7f7f" strokeweight=".34pt">
              <v:path arrowok="t"/>
            </v:shape>
            <v:shape id="_x0000_s1048" style="position:absolute;left:1440;top:-299;width:9355;height:0" coordorigin="1440,-299" coordsize="9355,0" path="m1440,-299r9355,e" filled="f" strokecolor="#7f7f7f" strokeweight=".34pt">
              <v:path arrowok="t"/>
            </v:shape>
            <v:shape id="_x0000_s1047" style="position:absolute;left:10795;top:-299;width:5;height:0" coordorigin="10795,-299" coordsize="5,0" path="m10795,-299r5,e" filled="f" strokecolor="#d3d0c7" strokeweight=".34pt">
              <v:path arrowok="t"/>
            </v:shape>
            <v:shape id="_x0000_s1046" style="position:absolute;left:10795;top:-299;width:5;height:0" coordorigin="10795,-299" coordsize="5,0" path="m10795,-299r5,e" filled="f" strokecolor="#7f7f7f" strokeweight=".34pt">
              <v:path arrowok="t"/>
            </v:shape>
            <v:shape id="_x0000_s1045" style="position:absolute;left:1440;top:-286;width:5;height:0" coordorigin="1440,-286" coordsize="5,0" path="m1440,-286r5,e" filled="f" strokecolor="#7f7f7f" strokeweight="1.12pt">
              <v:path arrowok="t"/>
            </v:shape>
            <v:shape id="_x0000_s1044" style="position:absolute;left:10795;top:-286;width:5;height:0" coordorigin="10795,-286" coordsize="5,0" path="m10795,-286r5,e" filled="f" strokecolor="#d3d0c7" strokeweight="1.12pt">
              <v:path arrowok="t"/>
            </v:shape>
            <v:shape id="_x0000_s1043" style="position:absolute;left:1440;top:-273;width:5;height:0" coordorigin="1440,-273" coordsize="5,0" path="m1440,-273r5,e" filled="f" strokecolor="#7f7f7f" strokeweight=".34pt">
              <v:path arrowok="t"/>
            </v:shape>
            <v:shape id="_x0000_s1042" style="position:absolute;left:1440;top:-273;width:9360;height:0" coordorigin="1440,-273" coordsize="9360,0" path="m1440,-273r9360,e" filled="f" strokecolor="#d3d0c7" strokeweight=".34pt">
              <v:path arrowok="t"/>
            </v:shape>
            <v:shape id="_x0000_s1041" style="position:absolute;left:10795;top:-273;width:5;height:0" coordorigin="10795,-273" coordsize="5,0" path="m10795,-273r5,e" filled="f" strokecolor="#d3d0c7" strokeweight=".34pt">
              <v:path arrowok="t"/>
            </v:shape>
            <w10:wrap anchorx="page"/>
          </v:group>
        </w:pict>
      </w:r>
      <w:r w:rsidRPr="00193C11">
        <w:rPr>
          <w:b/>
          <w:sz w:val="22"/>
          <w:szCs w:val="22"/>
        </w:rPr>
        <w:t>Highlight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of</w:t>
      </w:r>
      <w:r w:rsidRPr="00193C11">
        <w:rPr>
          <w:b/>
          <w:spacing w:val="-3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Qualifications</w:t>
      </w:r>
    </w:p>
    <w:p w14:paraId="66CAD9F8" w14:textId="77777777" w:rsidR="002455A7" w:rsidRPr="00193C11" w:rsidRDefault="00350081">
      <w:pPr>
        <w:tabs>
          <w:tab w:val="left" w:pos="820"/>
        </w:tabs>
        <w:spacing w:before="17" w:line="240" w:lineRule="exact"/>
        <w:ind w:left="840" w:right="1585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Advanced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nu</w:t>
      </w:r>
      <w:r w:rsidRPr="00193C11">
        <w:rPr>
          <w:spacing w:val="-1"/>
          <w:sz w:val="22"/>
          <w:szCs w:val="22"/>
        </w:rPr>
        <w:t>t</w:t>
      </w:r>
      <w:r w:rsidRPr="00193C11">
        <w:rPr>
          <w:sz w:val="22"/>
          <w:szCs w:val="22"/>
        </w:rPr>
        <w:t>rition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skills: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pacing w:val="-2"/>
          <w:sz w:val="22"/>
          <w:szCs w:val="22"/>
        </w:rPr>
        <w:t>a</w:t>
      </w:r>
      <w:r w:rsidRPr="00193C11">
        <w:rPr>
          <w:spacing w:val="1"/>
          <w:sz w:val="22"/>
          <w:szCs w:val="22"/>
        </w:rPr>
        <w:t>b</w:t>
      </w:r>
      <w:r w:rsidRPr="00193C11">
        <w:rPr>
          <w:sz w:val="22"/>
          <w:szCs w:val="22"/>
        </w:rPr>
        <w:t>ili</w:t>
      </w:r>
      <w:r w:rsidRPr="00193C11">
        <w:rPr>
          <w:spacing w:val="-1"/>
          <w:sz w:val="22"/>
          <w:szCs w:val="22"/>
        </w:rPr>
        <w:t>t</w:t>
      </w:r>
      <w:r w:rsidRPr="00193C11">
        <w:rPr>
          <w:sz w:val="22"/>
          <w:szCs w:val="22"/>
        </w:rPr>
        <w:t xml:space="preserve">y </w:t>
      </w:r>
      <w:r w:rsidRPr="00193C11">
        <w:rPr>
          <w:spacing w:val="-1"/>
          <w:sz w:val="22"/>
          <w:szCs w:val="22"/>
        </w:rPr>
        <w:t>t</w:t>
      </w:r>
      <w:r w:rsidRPr="00193C11">
        <w:rPr>
          <w:sz w:val="22"/>
          <w:szCs w:val="22"/>
        </w:rPr>
        <w:t xml:space="preserve">o </w:t>
      </w:r>
      <w:r w:rsidRPr="00193C11">
        <w:rPr>
          <w:spacing w:val="-2"/>
          <w:sz w:val="22"/>
          <w:szCs w:val="22"/>
        </w:rPr>
        <w:t>m</w:t>
      </w:r>
      <w:r w:rsidRPr="00193C11">
        <w:rPr>
          <w:spacing w:val="1"/>
          <w:sz w:val="22"/>
          <w:szCs w:val="22"/>
        </w:rPr>
        <w:t>e</w:t>
      </w:r>
      <w:r w:rsidRPr="00193C11">
        <w:rPr>
          <w:sz w:val="22"/>
          <w:szCs w:val="22"/>
        </w:rPr>
        <w:t>asure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a</w:t>
      </w:r>
      <w:r w:rsidRPr="00193C11">
        <w:rPr>
          <w:sz w:val="22"/>
          <w:szCs w:val="22"/>
        </w:rPr>
        <w:t>nd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interpret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body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co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po</w:t>
      </w:r>
      <w:r w:rsidRPr="00193C11">
        <w:rPr>
          <w:spacing w:val="-1"/>
          <w:sz w:val="22"/>
          <w:szCs w:val="22"/>
        </w:rPr>
        <w:t>s</w:t>
      </w:r>
      <w:r w:rsidRPr="00193C11">
        <w:rPr>
          <w:sz w:val="22"/>
          <w:szCs w:val="22"/>
        </w:rPr>
        <w:t>ition</w:t>
      </w:r>
      <w:r w:rsidRPr="00193C11">
        <w:rPr>
          <w:spacing w:val="-12"/>
          <w:sz w:val="22"/>
          <w:szCs w:val="22"/>
        </w:rPr>
        <w:t xml:space="preserve"> </w:t>
      </w:r>
      <w:r w:rsidRPr="00193C11">
        <w:rPr>
          <w:sz w:val="22"/>
          <w:szCs w:val="22"/>
        </w:rPr>
        <w:t>data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as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well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 xml:space="preserve">as </w:t>
      </w:r>
      <w:r w:rsidRPr="00193C11">
        <w:rPr>
          <w:sz w:val="22"/>
          <w:szCs w:val="22"/>
        </w:rPr>
        <w:t>understand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medical ter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i</w:t>
      </w:r>
      <w:r w:rsidRPr="00193C11">
        <w:rPr>
          <w:spacing w:val="2"/>
          <w:sz w:val="22"/>
          <w:szCs w:val="22"/>
        </w:rPr>
        <w:t>n</w:t>
      </w:r>
      <w:r w:rsidRPr="00193C11">
        <w:rPr>
          <w:sz w:val="22"/>
          <w:szCs w:val="22"/>
        </w:rPr>
        <w:t>olo</w:t>
      </w:r>
      <w:r w:rsidRPr="00193C11">
        <w:rPr>
          <w:spacing w:val="-1"/>
          <w:sz w:val="22"/>
          <w:szCs w:val="22"/>
        </w:rPr>
        <w:t>g</w:t>
      </w:r>
      <w:r w:rsidRPr="00193C11">
        <w:rPr>
          <w:sz w:val="22"/>
          <w:szCs w:val="22"/>
        </w:rPr>
        <w:t>y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n</w:t>
      </w:r>
      <w:r w:rsidRPr="00193C11">
        <w:rPr>
          <w:spacing w:val="-2"/>
          <w:sz w:val="22"/>
          <w:szCs w:val="22"/>
        </w:rPr>
        <w:t>u</w:t>
      </w:r>
      <w:r w:rsidRPr="00193C11">
        <w:rPr>
          <w:spacing w:val="-1"/>
          <w:sz w:val="22"/>
          <w:szCs w:val="22"/>
        </w:rPr>
        <w:t>t</w:t>
      </w:r>
      <w:r w:rsidRPr="00193C11">
        <w:rPr>
          <w:sz w:val="22"/>
          <w:szCs w:val="22"/>
        </w:rPr>
        <w:t>rient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requirements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across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lifespan</w:t>
      </w:r>
    </w:p>
    <w:p w14:paraId="0F18DBA2" w14:textId="77777777" w:rsidR="002455A7" w:rsidRPr="00193C11" w:rsidRDefault="00350081">
      <w:pPr>
        <w:tabs>
          <w:tab w:val="left" w:pos="820"/>
        </w:tabs>
        <w:spacing w:before="14" w:line="240" w:lineRule="exact"/>
        <w:ind w:left="840" w:right="1980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Varied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food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management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preparation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skill</w:t>
      </w:r>
      <w:r w:rsidRPr="00193C11">
        <w:rPr>
          <w:spacing w:val="-2"/>
          <w:sz w:val="22"/>
          <w:szCs w:val="22"/>
        </w:rPr>
        <w:t>s</w:t>
      </w:r>
      <w:r w:rsidRPr="00193C11">
        <w:rPr>
          <w:sz w:val="22"/>
          <w:szCs w:val="22"/>
        </w:rPr>
        <w:t>: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knowledge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of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food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nutrition,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food regulations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p</w:t>
      </w:r>
      <w:r w:rsidRPr="00193C11">
        <w:rPr>
          <w:spacing w:val="1"/>
          <w:sz w:val="22"/>
          <w:szCs w:val="22"/>
        </w:rPr>
        <w:t>o</w:t>
      </w:r>
      <w:r w:rsidRPr="00193C11">
        <w:rPr>
          <w:sz w:val="22"/>
          <w:szCs w:val="22"/>
        </w:rPr>
        <w:t>licies,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experience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in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food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preparation,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f</w:t>
      </w:r>
      <w:r w:rsidRPr="00193C11">
        <w:rPr>
          <w:spacing w:val="-1"/>
          <w:sz w:val="22"/>
          <w:szCs w:val="22"/>
        </w:rPr>
        <w:t>o</w:t>
      </w:r>
      <w:r w:rsidRPr="00193C11">
        <w:rPr>
          <w:sz w:val="22"/>
          <w:szCs w:val="22"/>
        </w:rPr>
        <w:t>od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safety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sanitation</w:t>
      </w:r>
    </w:p>
    <w:p w14:paraId="47AE95D7" w14:textId="77777777" w:rsidR="002455A7" w:rsidRPr="00193C11" w:rsidRDefault="00350081">
      <w:pPr>
        <w:spacing w:line="260" w:lineRule="exact"/>
        <w:ind w:left="443" w:right="1596"/>
        <w:jc w:val="center"/>
        <w:rPr>
          <w:sz w:val="22"/>
          <w:szCs w:val="22"/>
        </w:rPr>
      </w:pPr>
      <w:r w:rsidRPr="00193C11">
        <w:rPr>
          <w:rFonts w:ascii="Verdana" w:eastAsia="Verdana" w:hAnsi="Verdana" w:cs="Verdana"/>
          <w:position w:val="-1"/>
          <w:sz w:val="22"/>
          <w:szCs w:val="22"/>
        </w:rPr>
        <w:t xml:space="preserve">•  </w:t>
      </w:r>
      <w:r w:rsidRPr="00193C11">
        <w:rPr>
          <w:rFonts w:ascii="Verdana" w:eastAsia="Verdana" w:hAnsi="Verdana" w:cs="Verdana"/>
          <w:spacing w:val="8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Excellent un</w:t>
      </w:r>
      <w:r w:rsidRPr="00193C11">
        <w:rPr>
          <w:spacing w:val="-1"/>
          <w:position w:val="-1"/>
          <w:sz w:val="22"/>
          <w:szCs w:val="22"/>
        </w:rPr>
        <w:t>d</w:t>
      </w:r>
      <w:r w:rsidRPr="00193C11">
        <w:rPr>
          <w:position w:val="-1"/>
          <w:sz w:val="22"/>
          <w:szCs w:val="22"/>
        </w:rPr>
        <w:t>erstanding</w:t>
      </w:r>
      <w:r w:rsidRPr="00193C11">
        <w:rPr>
          <w:spacing w:val="-12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and</w:t>
      </w:r>
      <w:r w:rsidRPr="00193C11">
        <w:rPr>
          <w:spacing w:val="-3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practice in</w:t>
      </w:r>
      <w:r w:rsidRPr="00193C11">
        <w:rPr>
          <w:spacing w:val="-2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recipe</w:t>
      </w:r>
      <w:r w:rsidRPr="00193C11">
        <w:rPr>
          <w:spacing w:val="-6"/>
          <w:position w:val="-1"/>
          <w:sz w:val="22"/>
          <w:szCs w:val="22"/>
        </w:rPr>
        <w:t xml:space="preserve"> </w:t>
      </w:r>
      <w:r w:rsidRPr="00193C11">
        <w:rPr>
          <w:spacing w:val="-2"/>
          <w:position w:val="-1"/>
          <w:sz w:val="22"/>
          <w:szCs w:val="22"/>
        </w:rPr>
        <w:t>m</w:t>
      </w:r>
      <w:r w:rsidRPr="00193C11">
        <w:rPr>
          <w:position w:val="-1"/>
          <w:sz w:val="22"/>
          <w:szCs w:val="22"/>
        </w:rPr>
        <w:t>odification</w:t>
      </w:r>
      <w:r w:rsidRPr="00193C11">
        <w:rPr>
          <w:spacing w:val="-11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as</w:t>
      </w:r>
      <w:r w:rsidRPr="00193C11">
        <w:rPr>
          <w:spacing w:val="-2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well</w:t>
      </w:r>
      <w:r w:rsidRPr="00193C11">
        <w:rPr>
          <w:spacing w:val="-4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as</w:t>
      </w:r>
      <w:r w:rsidRPr="00193C11">
        <w:rPr>
          <w:spacing w:val="-2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nutrient</w:t>
      </w:r>
      <w:r w:rsidRPr="00193C11">
        <w:rPr>
          <w:spacing w:val="-7"/>
          <w:position w:val="-1"/>
          <w:sz w:val="22"/>
          <w:szCs w:val="22"/>
        </w:rPr>
        <w:t xml:space="preserve"> </w:t>
      </w:r>
      <w:r w:rsidRPr="00193C11">
        <w:rPr>
          <w:w w:val="99"/>
          <w:position w:val="-1"/>
          <w:sz w:val="22"/>
          <w:szCs w:val="22"/>
        </w:rPr>
        <w:t>co</w:t>
      </w:r>
      <w:r w:rsidRPr="00193C11">
        <w:rPr>
          <w:spacing w:val="-2"/>
          <w:w w:val="99"/>
          <w:position w:val="-1"/>
          <w:sz w:val="22"/>
          <w:szCs w:val="22"/>
        </w:rPr>
        <w:t>m</w:t>
      </w:r>
      <w:r w:rsidRPr="00193C11">
        <w:rPr>
          <w:w w:val="99"/>
          <w:position w:val="-1"/>
          <w:sz w:val="22"/>
          <w:szCs w:val="22"/>
        </w:rPr>
        <w:t>position</w:t>
      </w:r>
    </w:p>
    <w:p w14:paraId="0FB73798" w14:textId="77777777" w:rsidR="002455A7" w:rsidRPr="00193C11" w:rsidRDefault="002455A7">
      <w:pPr>
        <w:spacing w:before="15" w:line="240" w:lineRule="exact"/>
        <w:rPr>
          <w:sz w:val="24"/>
          <w:szCs w:val="24"/>
        </w:rPr>
      </w:pPr>
    </w:p>
    <w:p w14:paraId="02DC7792" w14:textId="77777777" w:rsidR="002455A7" w:rsidRPr="00193C11" w:rsidRDefault="00350081">
      <w:pPr>
        <w:ind w:left="120"/>
        <w:rPr>
          <w:sz w:val="22"/>
          <w:szCs w:val="22"/>
        </w:rPr>
      </w:pPr>
      <w:r w:rsidRPr="00193C11">
        <w:rPr>
          <w:b/>
          <w:sz w:val="22"/>
          <w:szCs w:val="22"/>
        </w:rPr>
        <w:t>Work</w:t>
      </w:r>
      <w:r w:rsidRPr="00193C11">
        <w:rPr>
          <w:b/>
          <w:spacing w:val="-5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Expe</w:t>
      </w:r>
      <w:r w:rsidRPr="00193C11">
        <w:rPr>
          <w:b/>
          <w:spacing w:val="1"/>
          <w:sz w:val="22"/>
          <w:szCs w:val="22"/>
        </w:rPr>
        <w:t>r</w:t>
      </w:r>
      <w:r w:rsidRPr="00193C11">
        <w:rPr>
          <w:b/>
          <w:sz w:val="22"/>
          <w:szCs w:val="22"/>
        </w:rPr>
        <w:t>ience</w:t>
      </w:r>
    </w:p>
    <w:p w14:paraId="5EE3DC1A" w14:textId="77777777" w:rsidR="002455A7" w:rsidRPr="00193C11" w:rsidRDefault="00350081">
      <w:pPr>
        <w:spacing w:line="240" w:lineRule="exact"/>
        <w:ind w:left="120"/>
        <w:rPr>
          <w:sz w:val="22"/>
          <w:szCs w:val="22"/>
        </w:rPr>
      </w:pPr>
      <w:r w:rsidRPr="00193C11">
        <w:rPr>
          <w:sz w:val="22"/>
          <w:szCs w:val="22"/>
        </w:rPr>
        <w:t>03/09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 xml:space="preserve">– </w:t>
      </w:r>
      <w:r w:rsidRPr="00193C11">
        <w:rPr>
          <w:spacing w:val="-1"/>
          <w:sz w:val="22"/>
          <w:szCs w:val="22"/>
        </w:rPr>
        <w:t>0</w:t>
      </w:r>
      <w:r w:rsidRPr="00193C11">
        <w:rPr>
          <w:sz w:val="22"/>
          <w:szCs w:val="22"/>
        </w:rPr>
        <w:t>5/</w:t>
      </w:r>
      <w:r w:rsidRPr="00193C11">
        <w:rPr>
          <w:spacing w:val="-1"/>
          <w:sz w:val="22"/>
          <w:szCs w:val="22"/>
        </w:rPr>
        <w:t>0</w:t>
      </w:r>
      <w:r w:rsidRPr="00193C11">
        <w:rPr>
          <w:sz w:val="22"/>
          <w:szCs w:val="22"/>
        </w:rPr>
        <w:t xml:space="preserve">9               </w:t>
      </w:r>
      <w:r w:rsidRPr="00193C11">
        <w:rPr>
          <w:spacing w:val="53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Culinary</w:t>
      </w:r>
      <w:r w:rsidRPr="00193C11">
        <w:rPr>
          <w:b/>
          <w:spacing w:val="-8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Nutrition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Intern</w:t>
      </w:r>
      <w:r w:rsidRPr="00193C11">
        <w:rPr>
          <w:b/>
          <w:sz w:val="22"/>
          <w:szCs w:val="22"/>
        </w:rPr>
        <w:t xml:space="preserve">                                                           </w:t>
      </w:r>
      <w:r w:rsidRPr="00193C11">
        <w:rPr>
          <w:b/>
          <w:spacing w:val="21"/>
          <w:sz w:val="22"/>
          <w:szCs w:val="22"/>
        </w:rPr>
        <w:t xml:space="preserve"> </w:t>
      </w:r>
      <w:r w:rsidRPr="00193C11">
        <w:rPr>
          <w:sz w:val="22"/>
          <w:szCs w:val="22"/>
        </w:rPr>
        <w:t>Providence,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RI</w:t>
      </w:r>
    </w:p>
    <w:p w14:paraId="667FB6E6" w14:textId="77777777" w:rsidR="002455A7" w:rsidRPr="00193C11" w:rsidRDefault="00350081">
      <w:pPr>
        <w:spacing w:before="1"/>
        <w:ind w:left="2280"/>
        <w:rPr>
          <w:sz w:val="22"/>
          <w:szCs w:val="22"/>
        </w:rPr>
      </w:pPr>
      <w:r w:rsidRPr="00193C11">
        <w:rPr>
          <w:b/>
          <w:sz w:val="22"/>
          <w:szCs w:val="22"/>
        </w:rPr>
        <w:t>Rhode</w:t>
      </w:r>
      <w:r w:rsidRPr="00193C11">
        <w:rPr>
          <w:b/>
          <w:spacing w:val="-6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Island</w:t>
      </w:r>
      <w:r w:rsidRPr="00193C11">
        <w:rPr>
          <w:b/>
          <w:spacing w:val="-6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Health</w:t>
      </w:r>
      <w:r w:rsidRPr="00193C11">
        <w:rPr>
          <w:b/>
          <w:spacing w:val="-6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Depart</w:t>
      </w:r>
      <w:r w:rsidRPr="00193C11">
        <w:rPr>
          <w:b/>
          <w:spacing w:val="-1"/>
          <w:sz w:val="22"/>
          <w:szCs w:val="22"/>
        </w:rPr>
        <w:t>m</w:t>
      </w:r>
      <w:r w:rsidRPr="00193C11">
        <w:rPr>
          <w:b/>
          <w:sz w:val="22"/>
          <w:szCs w:val="22"/>
        </w:rPr>
        <w:t>ent</w:t>
      </w:r>
      <w:r w:rsidRPr="00193C11">
        <w:rPr>
          <w:b/>
          <w:spacing w:val="-10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-</w:t>
      </w:r>
      <w:r w:rsidRPr="00193C11">
        <w:rPr>
          <w:b/>
          <w:spacing w:val="-1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Initiative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for</w:t>
      </w:r>
      <w:r w:rsidRPr="00193C11">
        <w:rPr>
          <w:b/>
          <w:spacing w:val="-4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a</w:t>
      </w:r>
      <w:r w:rsidRPr="00193C11">
        <w:rPr>
          <w:b/>
          <w:spacing w:val="-1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Healthy</w:t>
      </w:r>
      <w:r w:rsidRPr="00193C11">
        <w:rPr>
          <w:b/>
          <w:spacing w:val="-7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Weight</w:t>
      </w:r>
      <w:r w:rsidRPr="00193C11">
        <w:rPr>
          <w:b/>
          <w:spacing w:val="-7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(IHW)</w:t>
      </w:r>
    </w:p>
    <w:p w14:paraId="4C988426" w14:textId="77777777" w:rsidR="002455A7" w:rsidRPr="00193C11" w:rsidRDefault="00350081">
      <w:pPr>
        <w:tabs>
          <w:tab w:val="left" w:pos="820"/>
        </w:tabs>
        <w:spacing w:before="17" w:line="240" w:lineRule="exact"/>
        <w:ind w:left="840" w:right="1176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Developed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healthy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recipes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(spa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cuisine)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for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t</w:t>
      </w:r>
      <w:r w:rsidRPr="00193C11">
        <w:rPr>
          <w:spacing w:val="-1"/>
          <w:sz w:val="22"/>
          <w:szCs w:val="22"/>
        </w:rPr>
        <w:t>h</w:t>
      </w:r>
      <w:r w:rsidRPr="00193C11">
        <w:rPr>
          <w:sz w:val="22"/>
          <w:szCs w:val="22"/>
        </w:rPr>
        <w:t>e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statewide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restaurant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initiative program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under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 xml:space="preserve">the </w:t>
      </w:r>
      <w:r w:rsidRPr="00193C11">
        <w:rPr>
          <w:sz w:val="22"/>
          <w:szCs w:val="22"/>
        </w:rPr>
        <w:t>direction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of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I</w:t>
      </w:r>
      <w:r w:rsidRPr="00193C11">
        <w:rPr>
          <w:sz w:val="22"/>
          <w:szCs w:val="22"/>
        </w:rPr>
        <w:t>HW</w:t>
      </w:r>
    </w:p>
    <w:p w14:paraId="1212838B" w14:textId="77777777" w:rsidR="002455A7" w:rsidRPr="00193C11" w:rsidRDefault="00350081">
      <w:pPr>
        <w:tabs>
          <w:tab w:val="left" w:pos="820"/>
        </w:tabs>
        <w:spacing w:before="14" w:line="240" w:lineRule="exact"/>
        <w:ind w:left="839" w:right="1077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Attended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meetings,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participated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in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progr</w:t>
      </w:r>
      <w:r w:rsidRPr="00193C11">
        <w:rPr>
          <w:spacing w:val="-1"/>
          <w:sz w:val="22"/>
          <w:szCs w:val="22"/>
        </w:rPr>
        <w:t>a</w:t>
      </w:r>
      <w:r w:rsidRPr="00193C11">
        <w:rPr>
          <w:sz w:val="22"/>
          <w:szCs w:val="22"/>
        </w:rPr>
        <w:t>m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activities, conducted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c</w:t>
      </w:r>
      <w:r w:rsidRPr="00193C11">
        <w:rPr>
          <w:spacing w:val="-1"/>
          <w:sz w:val="22"/>
          <w:szCs w:val="22"/>
        </w:rPr>
        <w:t>u</w:t>
      </w:r>
      <w:r w:rsidRPr="00193C11">
        <w:rPr>
          <w:sz w:val="22"/>
          <w:szCs w:val="22"/>
        </w:rPr>
        <w:t>l</w:t>
      </w:r>
      <w:r w:rsidRPr="00193C11">
        <w:rPr>
          <w:spacing w:val="-1"/>
          <w:sz w:val="22"/>
          <w:szCs w:val="22"/>
        </w:rPr>
        <w:t>i</w:t>
      </w:r>
      <w:r w:rsidRPr="00193C11">
        <w:rPr>
          <w:sz w:val="22"/>
          <w:szCs w:val="22"/>
        </w:rPr>
        <w:t>nary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nut</w:t>
      </w:r>
      <w:r w:rsidRPr="00193C11">
        <w:rPr>
          <w:spacing w:val="-1"/>
          <w:sz w:val="22"/>
          <w:szCs w:val="22"/>
        </w:rPr>
        <w:t>r</w:t>
      </w:r>
      <w:r w:rsidRPr="00193C11">
        <w:rPr>
          <w:sz w:val="22"/>
          <w:szCs w:val="22"/>
        </w:rPr>
        <w:t>ition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education preparation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efficient</w:t>
      </w:r>
      <w:r w:rsidRPr="00193C11">
        <w:rPr>
          <w:spacing w:val="-1"/>
          <w:sz w:val="22"/>
          <w:szCs w:val="22"/>
        </w:rPr>
        <w:t>l</w:t>
      </w:r>
      <w:r w:rsidRPr="00193C11">
        <w:rPr>
          <w:sz w:val="22"/>
          <w:szCs w:val="22"/>
        </w:rPr>
        <w:t>y</w:t>
      </w:r>
      <w:r w:rsidRPr="00193C11">
        <w:rPr>
          <w:spacing w:val="-1"/>
          <w:sz w:val="22"/>
          <w:szCs w:val="22"/>
        </w:rPr>
        <w:t xml:space="preserve"> </w:t>
      </w:r>
      <w:r w:rsidRPr="00193C11">
        <w:rPr>
          <w:sz w:val="22"/>
          <w:szCs w:val="22"/>
        </w:rPr>
        <w:t>co</w:t>
      </w:r>
      <w:r w:rsidRPr="00193C11">
        <w:rPr>
          <w:spacing w:val="-2"/>
          <w:sz w:val="22"/>
          <w:szCs w:val="22"/>
        </w:rPr>
        <w:t>m</w:t>
      </w:r>
      <w:r w:rsidRPr="00193C11">
        <w:rPr>
          <w:spacing w:val="1"/>
          <w:sz w:val="22"/>
          <w:szCs w:val="22"/>
        </w:rPr>
        <w:t>p</w:t>
      </w:r>
      <w:r w:rsidRPr="00193C11">
        <w:rPr>
          <w:sz w:val="22"/>
          <w:szCs w:val="22"/>
        </w:rPr>
        <w:t>leted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general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office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duties</w:t>
      </w:r>
    </w:p>
    <w:p w14:paraId="6B4D27E3" w14:textId="77777777" w:rsidR="002455A7" w:rsidRPr="00193C11" w:rsidRDefault="00350081">
      <w:pPr>
        <w:spacing w:line="260" w:lineRule="exact"/>
        <w:ind w:left="479"/>
        <w:rPr>
          <w:sz w:val="22"/>
          <w:szCs w:val="22"/>
        </w:rPr>
      </w:pPr>
      <w:r w:rsidRPr="00193C11">
        <w:rPr>
          <w:rFonts w:ascii="Verdana" w:eastAsia="Verdana" w:hAnsi="Verdana" w:cs="Verdana"/>
          <w:position w:val="-1"/>
          <w:sz w:val="22"/>
          <w:szCs w:val="22"/>
        </w:rPr>
        <w:t xml:space="preserve">•  </w:t>
      </w:r>
      <w:r w:rsidRPr="00193C11">
        <w:rPr>
          <w:rFonts w:ascii="Verdana" w:eastAsia="Verdana" w:hAnsi="Verdana" w:cs="Verdana"/>
          <w:spacing w:val="8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Gained</w:t>
      </w:r>
      <w:r w:rsidRPr="00193C11">
        <w:rPr>
          <w:spacing w:val="-6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a working</w:t>
      </w:r>
      <w:r w:rsidRPr="00193C11">
        <w:rPr>
          <w:spacing w:val="-8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knowle</w:t>
      </w:r>
      <w:r w:rsidRPr="00193C11">
        <w:rPr>
          <w:spacing w:val="-1"/>
          <w:position w:val="-1"/>
          <w:sz w:val="22"/>
          <w:szCs w:val="22"/>
        </w:rPr>
        <w:t>d</w:t>
      </w:r>
      <w:r w:rsidRPr="00193C11">
        <w:rPr>
          <w:spacing w:val="1"/>
          <w:position w:val="-1"/>
          <w:sz w:val="22"/>
          <w:szCs w:val="22"/>
        </w:rPr>
        <w:t>g</w:t>
      </w:r>
      <w:r w:rsidRPr="00193C11">
        <w:rPr>
          <w:position w:val="-1"/>
          <w:sz w:val="22"/>
          <w:szCs w:val="22"/>
        </w:rPr>
        <w:t>e</w:t>
      </w:r>
      <w:r w:rsidRPr="00193C11">
        <w:rPr>
          <w:spacing w:val="-9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of</w:t>
      </w:r>
      <w:r w:rsidRPr="00193C11">
        <w:rPr>
          <w:spacing w:val="-2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obesi</w:t>
      </w:r>
      <w:r w:rsidRPr="00193C11">
        <w:rPr>
          <w:spacing w:val="-1"/>
          <w:position w:val="-1"/>
          <w:sz w:val="22"/>
          <w:szCs w:val="22"/>
        </w:rPr>
        <w:t>t</w:t>
      </w:r>
      <w:r w:rsidRPr="00193C11">
        <w:rPr>
          <w:position w:val="-1"/>
          <w:sz w:val="22"/>
          <w:szCs w:val="22"/>
        </w:rPr>
        <w:t>y</w:t>
      </w:r>
      <w:r w:rsidRPr="00193C11">
        <w:rPr>
          <w:spacing w:val="-5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epi</w:t>
      </w:r>
      <w:r w:rsidRPr="00193C11">
        <w:rPr>
          <w:spacing w:val="1"/>
          <w:position w:val="-1"/>
          <w:sz w:val="22"/>
          <w:szCs w:val="22"/>
        </w:rPr>
        <w:t>d</w:t>
      </w:r>
      <w:r w:rsidRPr="00193C11">
        <w:rPr>
          <w:position w:val="-1"/>
          <w:sz w:val="22"/>
          <w:szCs w:val="22"/>
        </w:rPr>
        <w:t>e</w:t>
      </w:r>
      <w:r w:rsidRPr="00193C11">
        <w:rPr>
          <w:spacing w:val="-2"/>
          <w:position w:val="-1"/>
          <w:sz w:val="22"/>
          <w:szCs w:val="22"/>
        </w:rPr>
        <w:t>m</w:t>
      </w:r>
      <w:r w:rsidRPr="00193C11">
        <w:rPr>
          <w:position w:val="-1"/>
          <w:sz w:val="22"/>
          <w:szCs w:val="22"/>
        </w:rPr>
        <w:t>ic</w:t>
      </w:r>
      <w:r w:rsidRPr="00193C11">
        <w:rPr>
          <w:spacing w:val="-6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and</w:t>
      </w:r>
      <w:r w:rsidRPr="00193C11">
        <w:rPr>
          <w:spacing w:val="-3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its i</w:t>
      </w:r>
      <w:r w:rsidRPr="00193C11">
        <w:rPr>
          <w:spacing w:val="-2"/>
          <w:position w:val="-1"/>
          <w:sz w:val="22"/>
          <w:szCs w:val="22"/>
        </w:rPr>
        <w:t>m</w:t>
      </w:r>
      <w:r w:rsidRPr="00193C11">
        <w:rPr>
          <w:position w:val="-1"/>
          <w:sz w:val="22"/>
          <w:szCs w:val="22"/>
        </w:rPr>
        <w:t>pact</w:t>
      </w:r>
      <w:r w:rsidRPr="00193C11">
        <w:rPr>
          <w:spacing w:val="-4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on</w:t>
      </w:r>
      <w:r w:rsidRPr="00193C11">
        <w:rPr>
          <w:spacing w:val="-2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Rhode</w:t>
      </w:r>
      <w:r w:rsidRPr="00193C11">
        <w:rPr>
          <w:spacing w:val="-6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Islan</w:t>
      </w:r>
      <w:r w:rsidRPr="00193C11">
        <w:rPr>
          <w:spacing w:val="-1"/>
          <w:position w:val="-1"/>
          <w:sz w:val="22"/>
          <w:szCs w:val="22"/>
        </w:rPr>
        <w:t>d</w:t>
      </w:r>
      <w:r w:rsidRPr="00193C11">
        <w:rPr>
          <w:position w:val="-1"/>
          <w:sz w:val="22"/>
          <w:szCs w:val="22"/>
        </w:rPr>
        <w:t>ers</w:t>
      </w:r>
    </w:p>
    <w:p w14:paraId="0A0018BE" w14:textId="77777777" w:rsidR="002455A7" w:rsidRPr="00193C11" w:rsidRDefault="00350081">
      <w:pPr>
        <w:tabs>
          <w:tab w:val="left" w:pos="820"/>
        </w:tabs>
        <w:ind w:left="839" w:right="1425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Provided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assistance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with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the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statewide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restaurant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initiative 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task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force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including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preparing needed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teach</w:t>
      </w:r>
      <w:r w:rsidRPr="00193C11">
        <w:rPr>
          <w:spacing w:val="1"/>
          <w:sz w:val="22"/>
          <w:szCs w:val="22"/>
        </w:rPr>
        <w:t>i</w:t>
      </w:r>
      <w:r w:rsidRPr="00193C11">
        <w:rPr>
          <w:sz w:val="22"/>
          <w:szCs w:val="22"/>
        </w:rPr>
        <w:t>ng</w:t>
      </w:r>
      <w:r w:rsidRPr="00193C11">
        <w:rPr>
          <w:spacing w:val="-2"/>
          <w:sz w:val="22"/>
          <w:szCs w:val="22"/>
        </w:rPr>
        <w:t xml:space="preserve"> m</w:t>
      </w:r>
      <w:r w:rsidRPr="00193C11">
        <w:rPr>
          <w:sz w:val="22"/>
          <w:szCs w:val="22"/>
        </w:rPr>
        <w:t>ater</w:t>
      </w:r>
      <w:r w:rsidRPr="00193C11">
        <w:rPr>
          <w:spacing w:val="1"/>
          <w:sz w:val="22"/>
          <w:szCs w:val="22"/>
        </w:rPr>
        <w:t>i</w:t>
      </w:r>
      <w:r w:rsidRPr="00193C11">
        <w:rPr>
          <w:sz w:val="22"/>
          <w:szCs w:val="22"/>
        </w:rPr>
        <w:t>als</w:t>
      </w:r>
    </w:p>
    <w:p w14:paraId="40C1EC71" w14:textId="77777777" w:rsidR="002455A7" w:rsidRPr="00193C11" w:rsidRDefault="002455A7">
      <w:pPr>
        <w:spacing w:before="12" w:line="240" w:lineRule="exact"/>
        <w:rPr>
          <w:sz w:val="24"/>
          <w:szCs w:val="24"/>
        </w:rPr>
      </w:pPr>
    </w:p>
    <w:p w14:paraId="6A988676" w14:textId="77777777" w:rsidR="002455A7" w:rsidRPr="00193C11" w:rsidRDefault="00350081">
      <w:pPr>
        <w:ind w:left="119"/>
        <w:rPr>
          <w:sz w:val="22"/>
          <w:szCs w:val="22"/>
        </w:rPr>
      </w:pPr>
      <w:r w:rsidRPr="00193C11">
        <w:rPr>
          <w:spacing w:val="1"/>
          <w:sz w:val="22"/>
          <w:szCs w:val="22"/>
        </w:rPr>
        <w:t>06/08</w:t>
      </w:r>
      <w:r w:rsidRPr="00193C11">
        <w:rPr>
          <w:spacing w:val="-1"/>
          <w:sz w:val="22"/>
          <w:szCs w:val="22"/>
        </w:rPr>
        <w:t>-</w:t>
      </w:r>
      <w:r w:rsidRPr="00193C11">
        <w:rPr>
          <w:spacing w:val="1"/>
          <w:sz w:val="22"/>
          <w:szCs w:val="22"/>
        </w:rPr>
        <w:t>08/</w:t>
      </w:r>
      <w:r w:rsidRPr="00193C11">
        <w:rPr>
          <w:spacing w:val="-1"/>
          <w:sz w:val="22"/>
          <w:szCs w:val="22"/>
        </w:rPr>
        <w:t>0</w:t>
      </w:r>
      <w:r w:rsidRPr="00193C11">
        <w:rPr>
          <w:sz w:val="22"/>
          <w:szCs w:val="22"/>
        </w:rPr>
        <w:t xml:space="preserve">8                  </w:t>
      </w:r>
      <w:r w:rsidRPr="00193C11">
        <w:rPr>
          <w:spacing w:val="28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Rese</w:t>
      </w:r>
      <w:r w:rsidRPr="00193C11">
        <w:rPr>
          <w:b/>
          <w:spacing w:val="2"/>
          <w:sz w:val="22"/>
          <w:szCs w:val="22"/>
        </w:rPr>
        <w:t>a</w:t>
      </w:r>
      <w:r w:rsidRPr="00193C11">
        <w:rPr>
          <w:b/>
          <w:sz w:val="22"/>
          <w:szCs w:val="22"/>
        </w:rPr>
        <w:t>rch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A</w:t>
      </w:r>
      <w:r w:rsidRPr="00193C11">
        <w:rPr>
          <w:b/>
          <w:spacing w:val="1"/>
          <w:sz w:val="22"/>
          <w:szCs w:val="22"/>
        </w:rPr>
        <w:t>s</w:t>
      </w:r>
      <w:r w:rsidRPr="00193C11">
        <w:rPr>
          <w:b/>
          <w:sz w:val="22"/>
          <w:szCs w:val="22"/>
        </w:rPr>
        <w:t>sistant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-</w:t>
      </w:r>
      <w:r w:rsidRPr="00193C11">
        <w:rPr>
          <w:b/>
          <w:spacing w:val="-1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Cel</w:t>
      </w:r>
      <w:r w:rsidRPr="00193C11">
        <w:rPr>
          <w:b/>
          <w:spacing w:val="1"/>
          <w:sz w:val="22"/>
          <w:szCs w:val="22"/>
        </w:rPr>
        <w:t>i</w:t>
      </w:r>
      <w:r w:rsidRPr="00193C11">
        <w:rPr>
          <w:b/>
          <w:sz w:val="22"/>
          <w:szCs w:val="22"/>
        </w:rPr>
        <w:t>ac</w:t>
      </w:r>
      <w:r w:rsidRPr="00193C11">
        <w:rPr>
          <w:b/>
          <w:spacing w:val="-6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Study</w:t>
      </w:r>
      <w:r w:rsidRPr="00193C11">
        <w:rPr>
          <w:b/>
          <w:sz w:val="22"/>
          <w:szCs w:val="22"/>
        </w:rPr>
        <w:t xml:space="preserve">                                              </w:t>
      </w:r>
      <w:r w:rsidRPr="00193C11">
        <w:rPr>
          <w:b/>
          <w:spacing w:val="16"/>
          <w:sz w:val="22"/>
          <w:szCs w:val="22"/>
        </w:rPr>
        <w:t xml:space="preserve"> </w:t>
      </w:r>
      <w:r w:rsidRPr="00193C11">
        <w:rPr>
          <w:sz w:val="22"/>
          <w:szCs w:val="22"/>
        </w:rPr>
        <w:t>Providence,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RI</w:t>
      </w:r>
    </w:p>
    <w:p w14:paraId="786B4DC8" w14:textId="77777777" w:rsidR="002455A7" w:rsidRPr="00193C11" w:rsidRDefault="00350081">
      <w:pPr>
        <w:spacing w:before="1"/>
        <w:ind w:left="2243" w:right="3830"/>
        <w:jc w:val="center"/>
        <w:rPr>
          <w:sz w:val="22"/>
          <w:szCs w:val="22"/>
        </w:rPr>
      </w:pPr>
      <w:r w:rsidRPr="00193C11">
        <w:rPr>
          <w:b/>
          <w:sz w:val="22"/>
          <w:szCs w:val="22"/>
        </w:rPr>
        <w:t>Hasbro</w:t>
      </w:r>
      <w:r w:rsidRPr="00193C11">
        <w:rPr>
          <w:b/>
          <w:spacing w:val="-7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Chi</w:t>
      </w:r>
      <w:r w:rsidRPr="00193C11">
        <w:rPr>
          <w:b/>
          <w:spacing w:val="1"/>
          <w:sz w:val="22"/>
          <w:szCs w:val="22"/>
        </w:rPr>
        <w:t>l</w:t>
      </w:r>
      <w:r w:rsidRPr="00193C11">
        <w:rPr>
          <w:b/>
          <w:sz w:val="22"/>
          <w:szCs w:val="22"/>
        </w:rPr>
        <w:t>dren’s</w:t>
      </w:r>
      <w:r w:rsidRPr="00193C11">
        <w:rPr>
          <w:b/>
          <w:spacing w:val="-10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Hosp</w:t>
      </w:r>
      <w:r w:rsidRPr="00193C11">
        <w:rPr>
          <w:b/>
          <w:spacing w:val="1"/>
          <w:sz w:val="22"/>
          <w:szCs w:val="22"/>
        </w:rPr>
        <w:t>i</w:t>
      </w:r>
      <w:r w:rsidRPr="00193C11">
        <w:rPr>
          <w:b/>
          <w:sz w:val="22"/>
          <w:szCs w:val="22"/>
        </w:rPr>
        <w:t>tal/Coro</w:t>
      </w:r>
      <w:r w:rsidRPr="00193C11">
        <w:rPr>
          <w:b/>
          <w:spacing w:val="-13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Center</w:t>
      </w:r>
      <w:r w:rsidRPr="00193C11">
        <w:rPr>
          <w:b/>
          <w:spacing w:val="-6"/>
          <w:sz w:val="22"/>
          <w:szCs w:val="22"/>
        </w:rPr>
        <w:t xml:space="preserve"> </w:t>
      </w:r>
      <w:r w:rsidRPr="00193C11">
        <w:rPr>
          <w:b/>
          <w:w w:val="99"/>
          <w:sz w:val="22"/>
          <w:szCs w:val="22"/>
        </w:rPr>
        <w:t>W</w:t>
      </w:r>
      <w:r w:rsidRPr="00193C11">
        <w:rPr>
          <w:b/>
          <w:spacing w:val="1"/>
          <w:w w:val="99"/>
          <w:sz w:val="22"/>
          <w:szCs w:val="22"/>
        </w:rPr>
        <w:t>e</w:t>
      </w:r>
      <w:r w:rsidRPr="00193C11">
        <w:rPr>
          <w:b/>
          <w:w w:val="99"/>
          <w:sz w:val="22"/>
          <w:szCs w:val="22"/>
        </w:rPr>
        <w:t>st</w:t>
      </w:r>
    </w:p>
    <w:p w14:paraId="4793E798" w14:textId="77777777" w:rsidR="002455A7" w:rsidRPr="00193C11" w:rsidRDefault="00350081">
      <w:pPr>
        <w:tabs>
          <w:tab w:val="left" w:pos="820"/>
        </w:tabs>
        <w:spacing w:before="17" w:line="240" w:lineRule="exact"/>
        <w:ind w:left="839" w:right="1230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Contacted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through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p</w:t>
      </w:r>
      <w:r w:rsidRPr="00193C11">
        <w:rPr>
          <w:spacing w:val="-1"/>
          <w:sz w:val="22"/>
          <w:szCs w:val="22"/>
        </w:rPr>
        <w:t>h</w:t>
      </w:r>
      <w:r w:rsidRPr="00193C11">
        <w:rPr>
          <w:sz w:val="22"/>
          <w:szCs w:val="22"/>
        </w:rPr>
        <w:t>one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e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ail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25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 xml:space="preserve">local </w:t>
      </w:r>
      <w:r w:rsidRPr="00193C11">
        <w:rPr>
          <w:spacing w:val="-2"/>
          <w:sz w:val="22"/>
          <w:szCs w:val="22"/>
        </w:rPr>
        <w:t>s</w:t>
      </w:r>
      <w:r w:rsidRPr="00193C11">
        <w:rPr>
          <w:sz w:val="22"/>
          <w:szCs w:val="22"/>
        </w:rPr>
        <w:t>upport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groups,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9</w:t>
      </w:r>
      <w:r w:rsidRPr="00193C11">
        <w:rPr>
          <w:spacing w:val="-1"/>
          <w:sz w:val="22"/>
          <w:szCs w:val="22"/>
        </w:rPr>
        <w:t xml:space="preserve"> </w:t>
      </w:r>
      <w:r w:rsidRPr="00193C11">
        <w:rPr>
          <w:sz w:val="22"/>
          <w:szCs w:val="22"/>
        </w:rPr>
        <w:t>fo</w:t>
      </w:r>
      <w:r w:rsidRPr="00193C11">
        <w:rPr>
          <w:spacing w:val="-1"/>
          <w:sz w:val="22"/>
          <w:szCs w:val="22"/>
        </w:rPr>
        <w:t>o</w:t>
      </w:r>
      <w:r w:rsidRPr="00193C11">
        <w:rPr>
          <w:sz w:val="22"/>
          <w:szCs w:val="22"/>
        </w:rPr>
        <w:t>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co</w:t>
      </w:r>
      <w:r w:rsidRPr="00193C11">
        <w:rPr>
          <w:spacing w:val="-2"/>
          <w:sz w:val="22"/>
          <w:szCs w:val="22"/>
        </w:rPr>
        <w:t>m</w:t>
      </w:r>
      <w:r w:rsidRPr="00193C11">
        <w:rPr>
          <w:spacing w:val="1"/>
          <w:sz w:val="22"/>
          <w:szCs w:val="22"/>
        </w:rPr>
        <w:t>p</w:t>
      </w:r>
      <w:r w:rsidRPr="00193C11">
        <w:rPr>
          <w:sz w:val="22"/>
          <w:szCs w:val="22"/>
        </w:rPr>
        <w:t>anies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22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poten</w:t>
      </w:r>
      <w:r w:rsidRPr="00193C11">
        <w:rPr>
          <w:spacing w:val="-1"/>
          <w:sz w:val="22"/>
          <w:szCs w:val="22"/>
        </w:rPr>
        <w:t>t</w:t>
      </w:r>
      <w:r w:rsidRPr="00193C11">
        <w:rPr>
          <w:sz w:val="22"/>
          <w:szCs w:val="22"/>
        </w:rPr>
        <w:t>ial candidates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a</w:t>
      </w:r>
      <w:r w:rsidRPr="00193C11">
        <w:rPr>
          <w:spacing w:val="2"/>
          <w:sz w:val="22"/>
          <w:szCs w:val="22"/>
        </w:rPr>
        <w:t>n</w:t>
      </w:r>
      <w:r w:rsidRPr="00193C11">
        <w:rPr>
          <w:sz w:val="22"/>
          <w:szCs w:val="22"/>
        </w:rPr>
        <w:t>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their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fa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ilies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to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provide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infor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ation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about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t</w:t>
      </w:r>
      <w:r w:rsidRPr="00193C11">
        <w:rPr>
          <w:spacing w:val="1"/>
          <w:sz w:val="22"/>
          <w:szCs w:val="22"/>
        </w:rPr>
        <w:t>h</w:t>
      </w:r>
      <w:r w:rsidRPr="00193C11">
        <w:rPr>
          <w:sz w:val="22"/>
          <w:szCs w:val="22"/>
        </w:rPr>
        <w:t>e</w:t>
      </w:r>
      <w:r w:rsidRPr="00193C11">
        <w:rPr>
          <w:spacing w:val="-1"/>
          <w:sz w:val="22"/>
          <w:szCs w:val="22"/>
        </w:rPr>
        <w:t xml:space="preserve"> </w:t>
      </w:r>
      <w:r w:rsidRPr="00193C11">
        <w:rPr>
          <w:sz w:val="22"/>
          <w:szCs w:val="22"/>
        </w:rPr>
        <w:t>hos</w:t>
      </w:r>
      <w:r w:rsidRPr="00193C11">
        <w:rPr>
          <w:spacing w:val="-1"/>
          <w:sz w:val="22"/>
          <w:szCs w:val="22"/>
        </w:rPr>
        <w:t>p</w:t>
      </w:r>
      <w:r w:rsidRPr="00193C11">
        <w:rPr>
          <w:sz w:val="22"/>
          <w:szCs w:val="22"/>
        </w:rPr>
        <w:t>ital’s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pr</w:t>
      </w:r>
      <w:r w:rsidRPr="00193C11">
        <w:rPr>
          <w:spacing w:val="-1"/>
          <w:sz w:val="22"/>
          <w:szCs w:val="22"/>
        </w:rPr>
        <w:t>o</w:t>
      </w:r>
      <w:r w:rsidRPr="00193C11">
        <w:rPr>
          <w:spacing w:val="1"/>
          <w:sz w:val="22"/>
          <w:szCs w:val="22"/>
        </w:rPr>
        <w:t>g</w:t>
      </w:r>
      <w:r w:rsidRPr="00193C11">
        <w:rPr>
          <w:sz w:val="22"/>
          <w:szCs w:val="22"/>
        </w:rPr>
        <w:t>rams</w:t>
      </w:r>
    </w:p>
    <w:p w14:paraId="10288877" w14:textId="77777777" w:rsidR="002455A7" w:rsidRPr="00193C11" w:rsidRDefault="00350081">
      <w:pPr>
        <w:spacing w:line="260" w:lineRule="exact"/>
        <w:ind w:left="479"/>
        <w:rPr>
          <w:sz w:val="22"/>
          <w:szCs w:val="22"/>
        </w:rPr>
      </w:pPr>
      <w:r w:rsidRPr="00193C11">
        <w:rPr>
          <w:rFonts w:ascii="Verdana" w:eastAsia="Verdana" w:hAnsi="Verdana" w:cs="Verdana"/>
          <w:position w:val="-1"/>
          <w:sz w:val="22"/>
          <w:szCs w:val="22"/>
        </w:rPr>
        <w:t xml:space="preserve">•  </w:t>
      </w:r>
      <w:r w:rsidRPr="00193C11">
        <w:rPr>
          <w:rFonts w:ascii="Verdana" w:eastAsia="Verdana" w:hAnsi="Verdana" w:cs="Verdana"/>
          <w:spacing w:val="8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Transcribed</w:t>
      </w:r>
      <w:r w:rsidRPr="00193C11">
        <w:rPr>
          <w:spacing w:val="-10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10</w:t>
      </w:r>
      <w:r w:rsidRPr="00193C11">
        <w:rPr>
          <w:spacing w:val="-2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voice</w:t>
      </w:r>
      <w:r w:rsidRPr="00193C11">
        <w:rPr>
          <w:spacing w:val="-5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recorded</w:t>
      </w:r>
      <w:r w:rsidRPr="00193C11">
        <w:rPr>
          <w:spacing w:val="-8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interviews</w:t>
      </w:r>
      <w:r w:rsidRPr="00193C11">
        <w:rPr>
          <w:spacing w:val="-9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about</w:t>
      </w:r>
      <w:r w:rsidRPr="00193C11">
        <w:rPr>
          <w:spacing w:val="-5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participants</w:t>
      </w:r>
      <w:r w:rsidRPr="00193C11">
        <w:rPr>
          <w:spacing w:val="-10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with</w:t>
      </w:r>
      <w:r w:rsidRPr="00193C11">
        <w:rPr>
          <w:spacing w:val="-4"/>
          <w:position w:val="-1"/>
          <w:sz w:val="22"/>
          <w:szCs w:val="22"/>
        </w:rPr>
        <w:t xml:space="preserve"> </w:t>
      </w:r>
      <w:r w:rsidRPr="00193C11">
        <w:rPr>
          <w:position w:val="-1"/>
          <w:sz w:val="22"/>
          <w:szCs w:val="22"/>
        </w:rPr>
        <w:t>celiac disease</w:t>
      </w:r>
    </w:p>
    <w:p w14:paraId="7E07F353" w14:textId="77777777" w:rsidR="002455A7" w:rsidRPr="00193C11" w:rsidRDefault="00350081">
      <w:pPr>
        <w:ind w:left="479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 xml:space="preserve">•  </w:t>
      </w:r>
      <w:r w:rsidRPr="00193C11"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 w:rsidRPr="00193C11">
        <w:rPr>
          <w:sz w:val="22"/>
          <w:szCs w:val="22"/>
        </w:rPr>
        <w:t>Entered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data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from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100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questionnaires</w:t>
      </w:r>
      <w:r w:rsidRPr="00193C11">
        <w:rPr>
          <w:spacing w:val="-13"/>
          <w:sz w:val="22"/>
          <w:szCs w:val="22"/>
        </w:rPr>
        <w:t xml:space="preserve"> </w:t>
      </w:r>
      <w:r w:rsidRPr="00193C11">
        <w:rPr>
          <w:sz w:val="22"/>
          <w:szCs w:val="22"/>
        </w:rPr>
        <w:t>on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children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their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fa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ily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me</w:t>
      </w:r>
      <w:r w:rsidRPr="00193C11">
        <w:rPr>
          <w:spacing w:val="-2"/>
          <w:sz w:val="22"/>
          <w:szCs w:val="22"/>
        </w:rPr>
        <w:t>m</w:t>
      </w:r>
      <w:r w:rsidRPr="00193C11">
        <w:rPr>
          <w:spacing w:val="2"/>
          <w:sz w:val="22"/>
          <w:szCs w:val="22"/>
        </w:rPr>
        <w:t>b</w:t>
      </w:r>
      <w:r w:rsidRPr="00193C11">
        <w:rPr>
          <w:sz w:val="22"/>
          <w:szCs w:val="22"/>
        </w:rPr>
        <w:t>ers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into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Windows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S</w:t>
      </w:r>
      <w:r w:rsidRPr="00193C11">
        <w:rPr>
          <w:spacing w:val="-1"/>
          <w:sz w:val="22"/>
          <w:szCs w:val="22"/>
        </w:rPr>
        <w:t>P</w:t>
      </w:r>
      <w:r w:rsidRPr="00193C11">
        <w:rPr>
          <w:sz w:val="22"/>
          <w:szCs w:val="22"/>
        </w:rPr>
        <w:t>SS</w:t>
      </w:r>
    </w:p>
    <w:p w14:paraId="120EBCE7" w14:textId="77777777" w:rsidR="002455A7" w:rsidRPr="00193C11" w:rsidRDefault="00350081">
      <w:pPr>
        <w:tabs>
          <w:tab w:val="left" w:pos="820"/>
        </w:tabs>
        <w:ind w:left="839" w:right="1899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Researched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daily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f</w:t>
      </w:r>
      <w:r w:rsidRPr="00193C11">
        <w:rPr>
          <w:sz w:val="22"/>
          <w:szCs w:val="22"/>
        </w:rPr>
        <w:t>ood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products,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restaurants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a</w:t>
      </w:r>
      <w:r w:rsidRPr="00193C11">
        <w:rPr>
          <w:sz w:val="22"/>
          <w:szCs w:val="22"/>
        </w:rPr>
        <w:t>nd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store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locations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that were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gluten-free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for participants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with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celiac d</w:t>
      </w:r>
      <w:r w:rsidRPr="00193C11">
        <w:rPr>
          <w:spacing w:val="1"/>
          <w:sz w:val="22"/>
          <w:szCs w:val="22"/>
        </w:rPr>
        <w:t>i</w:t>
      </w:r>
      <w:r w:rsidRPr="00193C11">
        <w:rPr>
          <w:sz w:val="22"/>
          <w:szCs w:val="22"/>
        </w:rPr>
        <w:t>sea</w:t>
      </w:r>
      <w:r w:rsidRPr="00193C11">
        <w:rPr>
          <w:spacing w:val="1"/>
          <w:sz w:val="22"/>
          <w:szCs w:val="22"/>
        </w:rPr>
        <w:t>s</w:t>
      </w:r>
      <w:r w:rsidRPr="00193C11">
        <w:rPr>
          <w:sz w:val="22"/>
          <w:szCs w:val="22"/>
        </w:rPr>
        <w:t>e</w:t>
      </w:r>
    </w:p>
    <w:p w14:paraId="5A71A63C" w14:textId="77777777" w:rsidR="002455A7" w:rsidRPr="00193C11" w:rsidRDefault="002455A7">
      <w:pPr>
        <w:spacing w:before="12" w:line="240" w:lineRule="exact"/>
        <w:rPr>
          <w:sz w:val="24"/>
          <w:szCs w:val="24"/>
        </w:rPr>
      </w:pPr>
    </w:p>
    <w:p w14:paraId="55032E1A" w14:textId="77777777" w:rsidR="002455A7" w:rsidRPr="00193C11" w:rsidRDefault="00350081">
      <w:pPr>
        <w:ind w:left="118"/>
        <w:rPr>
          <w:sz w:val="22"/>
          <w:szCs w:val="22"/>
        </w:rPr>
      </w:pPr>
      <w:r w:rsidRPr="00193C11">
        <w:rPr>
          <w:spacing w:val="1"/>
          <w:sz w:val="22"/>
          <w:szCs w:val="22"/>
        </w:rPr>
        <w:t>11/07</w:t>
      </w:r>
      <w:r w:rsidRPr="00193C11">
        <w:rPr>
          <w:spacing w:val="-1"/>
          <w:sz w:val="22"/>
          <w:szCs w:val="22"/>
        </w:rPr>
        <w:t>-</w:t>
      </w:r>
      <w:r w:rsidRPr="00193C11">
        <w:rPr>
          <w:spacing w:val="1"/>
          <w:sz w:val="22"/>
          <w:szCs w:val="22"/>
        </w:rPr>
        <w:t>03/</w:t>
      </w:r>
      <w:r w:rsidRPr="00193C11">
        <w:rPr>
          <w:spacing w:val="-1"/>
          <w:sz w:val="22"/>
          <w:szCs w:val="22"/>
        </w:rPr>
        <w:t>0</w:t>
      </w:r>
      <w:r w:rsidRPr="00193C11">
        <w:rPr>
          <w:sz w:val="22"/>
          <w:szCs w:val="22"/>
        </w:rPr>
        <w:t xml:space="preserve">9                  </w:t>
      </w:r>
      <w:r w:rsidRPr="00193C11">
        <w:rPr>
          <w:spacing w:val="28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Pediatric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N</w:t>
      </w:r>
      <w:r w:rsidRPr="00193C11">
        <w:rPr>
          <w:b/>
          <w:spacing w:val="1"/>
          <w:sz w:val="22"/>
          <w:szCs w:val="22"/>
        </w:rPr>
        <w:t>u</w:t>
      </w:r>
      <w:r w:rsidRPr="00193C11">
        <w:rPr>
          <w:b/>
          <w:sz w:val="22"/>
          <w:szCs w:val="22"/>
        </w:rPr>
        <w:t>trition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Volunteer</w:t>
      </w:r>
      <w:r w:rsidRPr="00193C11">
        <w:rPr>
          <w:b/>
          <w:sz w:val="22"/>
          <w:szCs w:val="22"/>
        </w:rPr>
        <w:t xml:space="preserve">                                                    </w:t>
      </w:r>
      <w:r w:rsidRPr="00193C11">
        <w:rPr>
          <w:b/>
          <w:spacing w:val="50"/>
          <w:sz w:val="22"/>
          <w:szCs w:val="22"/>
        </w:rPr>
        <w:t xml:space="preserve"> </w:t>
      </w:r>
      <w:r w:rsidRPr="00193C11">
        <w:rPr>
          <w:sz w:val="22"/>
          <w:szCs w:val="22"/>
        </w:rPr>
        <w:t>Providence,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RI</w:t>
      </w:r>
    </w:p>
    <w:p w14:paraId="760C8145" w14:textId="77777777" w:rsidR="002455A7" w:rsidRPr="00193C11" w:rsidRDefault="00350081">
      <w:pPr>
        <w:spacing w:before="1"/>
        <w:ind w:left="2278"/>
        <w:rPr>
          <w:sz w:val="22"/>
          <w:szCs w:val="22"/>
        </w:rPr>
      </w:pPr>
      <w:r w:rsidRPr="00193C11">
        <w:rPr>
          <w:b/>
          <w:sz w:val="22"/>
          <w:szCs w:val="22"/>
        </w:rPr>
        <w:t>Hasbro</w:t>
      </w:r>
      <w:r w:rsidRPr="00193C11">
        <w:rPr>
          <w:b/>
          <w:spacing w:val="-7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Chi</w:t>
      </w:r>
      <w:r w:rsidRPr="00193C11">
        <w:rPr>
          <w:b/>
          <w:spacing w:val="1"/>
          <w:sz w:val="22"/>
          <w:szCs w:val="22"/>
        </w:rPr>
        <w:t>l</w:t>
      </w:r>
      <w:r w:rsidRPr="00193C11">
        <w:rPr>
          <w:b/>
          <w:sz w:val="22"/>
          <w:szCs w:val="22"/>
        </w:rPr>
        <w:t>dren’s</w:t>
      </w:r>
      <w:r w:rsidRPr="00193C11">
        <w:rPr>
          <w:b/>
          <w:spacing w:val="-10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Hosp</w:t>
      </w:r>
      <w:r w:rsidRPr="00193C11">
        <w:rPr>
          <w:b/>
          <w:spacing w:val="1"/>
          <w:sz w:val="22"/>
          <w:szCs w:val="22"/>
        </w:rPr>
        <w:t>i</w:t>
      </w:r>
      <w:r w:rsidRPr="00193C11">
        <w:rPr>
          <w:b/>
          <w:sz w:val="22"/>
          <w:szCs w:val="22"/>
        </w:rPr>
        <w:t>tal</w:t>
      </w:r>
    </w:p>
    <w:p w14:paraId="58C82E80" w14:textId="77777777" w:rsidR="002455A7" w:rsidRPr="00193C11" w:rsidRDefault="00350081">
      <w:pPr>
        <w:tabs>
          <w:tab w:val="left" w:pos="820"/>
        </w:tabs>
        <w:spacing w:before="17" w:line="240" w:lineRule="exact"/>
        <w:ind w:left="838" w:right="1426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Created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distributed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5</w:t>
      </w:r>
      <w:r w:rsidRPr="00193C11">
        <w:rPr>
          <w:spacing w:val="-1"/>
          <w:sz w:val="22"/>
          <w:szCs w:val="22"/>
        </w:rPr>
        <w:t>,0</w:t>
      </w:r>
      <w:r w:rsidRPr="00193C11">
        <w:rPr>
          <w:sz w:val="22"/>
          <w:szCs w:val="22"/>
        </w:rPr>
        <w:t>00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in</w:t>
      </w:r>
      <w:r w:rsidRPr="00193C11">
        <w:rPr>
          <w:spacing w:val="-1"/>
          <w:sz w:val="22"/>
          <w:szCs w:val="22"/>
        </w:rPr>
        <w:t>f</w:t>
      </w:r>
      <w:r w:rsidRPr="00193C11">
        <w:rPr>
          <w:spacing w:val="1"/>
          <w:sz w:val="22"/>
          <w:szCs w:val="22"/>
        </w:rPr>
        <w:t>o</w:t>
      </w:r>
      <w:r w:rsidRPr="00193C11">
        <w:rPr>
          <w:sz w:val="22"/>
          <w:szCs w:val="22"/>
        </w:rPr>
        <w:t>r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ati</w:t>
      </w:r>
      <w:r w:rsidRPr="00193C11">
        <w:rPr>
          <w:spacing w:val="2"/>
          <w:sz w:val="22"/>
          <w:szCs w:val="22"/>
        </w:rPr>
        <w:t>o</w:t>
      </w:r>
      <w:r w:rsidRPr="00193C11">
        <w:rPr>
          <w:sz w:val="22"/>
          <w:szCs w:val="22"/>
        </w:rPr>
        <w:t>nal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hand</w:t>
      </w:r>
      <w:r w:rsidRPr="00193C11">
        <w:rPr>
          <w:spacing w:val="-1"/>
          <w:sz w:val="22"/>
          <w:szCs w:val="22"/>
        </w:rPr>
        <w:t>o</w:t>
      </w:r>
      <w:r w:rsidRPr="00193C11">
        <w:rPr>
          <w:sz w:val="22"/>
          <w:szCs w:val="22"/>
        </w:rPr>
        <w:t>uts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for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patients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d</w:t>
      </w:r>
      <w:r w:rsidRPr="00193C11">
        <w:rPr>
          <w:spacing w:val="1"/>
          <w:sz w:val="22"/>
          <w:szCs w:val="22"/>
        </w:rPr>
        <w:t>o</w:t>
      </w:r>
      <w:r w:rsidRPr="00193C11">
        <w:rPr>
          <w:sz w:val="22"/>
          <w:szCs w:val="22"/>
        </w:rPr>
        <w:t>ctors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in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the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Pediatric Gastrointest</w:t>
      </w:r>
      <w:r w:rsidRPr="00193C11">
        <w:rPr>
          <w:spacing w:val="1"/>
          <w:sz w:val="22"/>
          <w:szCs w:val="22"/>
        </w:rPr>
        <w:t>in</w:t>
      </w:r>
      <w:r w:rsidRPr="00193C11">
        <w:rPr>
          <w:sz w:val="22"/>
          <w:szCs w:val="22"/>
        </w:rPr>
        <w:t>al</w:t>
      </w:r>
      <w:r w:rsidRPr="00193C11">
        <w:rPr>
          <w:spacing w:val="-12"/>
          <w:sz w:val="22"/>
          <w:szCs w:val="22"/>
        </w:rPr>
        <w:t xml:space="preserve"> </w:t>
      </w:r>
      <w:r w:rsidRPr="00193C11">
        <w:rPr>
          <w:sz w:val="22"/>
          <w:szCs w:val="22"/>
        </w:rPr>
        <w:t>Clinic 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C</w:t>
      </w:r>
      <w:r w:rsidRPr="00193C11">
        <w:rPr>
          <w:spacing w:val="2"/>
          <w:sz w:val="22"/>
          <w:szCs w:val="22"/>
        </w:rPr>
        <w:t>y</w:t>
      </w:r>
      <w:r w:rsidRPr="00193C11">
        <w:rPr>
          <w:sz w:val="22"/>
          <w:szCs w:val="22"/>
        </w:rPr>
        <w:t>stic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Fib</w:t>
      </w:r>
      <w:r w:rsidRPr="00193C11">
        <w:rPr>
          <w:spacing w:val="-1"/>
          <w:sz w:val="22"/>
          <w:szCs w:val="22"/>
        </w:rPr>
        <w:t>r</w:t>
      </w:r>
      <w:r w:rsidRPr="00193C11">
        <w:rPr>
          <w:sz w:val="22"/>
          <w:szCs w:val="22"/>
        </w:rPr>
        <w:t>osis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Clinic; topics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included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celiac dis</w:t>
      </w:r>
      <w:r w:rsidRPr="00193C11">
        <w:rPr>
          <w:spacing w:val="1"/>
          <w:sz w:val="22"/>
          <w:szCs w:val="22"/>
        </w:rPr>
        <w:t>e</w:t>
      </w:r>
      <w:r w:rsidRPr="00193C11">
        <w:rPr>
          <w:sz w:val="22"/>
          <w:szCs w:val="22"/>
        </w:rPr>
        <w:t>a</w:t>
      </w:r>
      <w:r w:rsidRPr="00193C11">
        <w:rPr>
          <w:spacing w:val="1"/>
          <w:sz w:val="22"/>
          <w:szCs w:val="22"/>
        </w:rPr>
        <w:t>se</w:t>
      </w:r>
      <w:r w:rsidRPr="00193C11">
        <w:rPr>
          <w:sz w:val="22"/>
          <w:szCs w:val="22"/>
        </w:rPr>
        <w:t>,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lactose intolerance,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healthy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eating,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hi</w:t>
      </w:r>
      <w:r w:rsidRPr="00193C11">
        <w:rPr>
          <w:spacing w:val="-1"/>
          <w:sz w:val="22"/>
          <w:szCs w:val="22"/>
        </w:rPr>
        <w:t>g</w:t>
      </w:r>
      <w:r w:rsidRPr="00193C11">
        <w:rPr>
          <w:sz w:val="22"/>
          <w:szCs w:val="22"/>
        </w:rPr>
        <w:t>h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calo</w:t>
      </w:r>
      <w:r w:rsidRPr="00193C11">
        <w:rPr>
          <w:spacing w:val="-2"/>
          <w:sz w:val="22"/>
          <w:szCs w:val="22"/>
        </w:rPr>
        <w:t>r</w:t>
      </w:r>
      <w:r w:rsidRPr="00193C11">
        <w:rPr>
          <w:sz w:val="22"/>
          <w:szCs w:val="22"/>
        </w:rPr>
        <w:t>ie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tips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recipes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for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c</w:t>
      </w:r>
      <w:r w:rsidRPr="00193C11">
        <w:rPr>
          <w:spacing w:val="2"/>
          <w:sz w:val="22"/>
          <w:szCs w:val="22"/>
        </w:rPr>
        <w:t>y</w:t>
      </w:r>
      <w:r w:rsidRPr="00193C11">
        <w:rPr>
          <w:sz w:val="22"/>
          <w:szCs w:val="22"/>
        </w:rPr>
        <w:t>stic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fibrosis</w:t>
      </w:r>
    </w:p>
    <w:p w14:paraId="12ACB6D9" w14:textId="77777777" w:rsidR="002455A7" w:rsidRPr="00193C11" w:rsidRDefault="00350081">
      <w:pPr>
        <w:tabs>
          <w:tab w:val="left" w:pos="820"/>
        </w:tabs>
        <w:spacing w:before="13" w:line="240" w:lineRule="exact"/>
        <w:ind w:left="838" w:right="1473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Conducted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20+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presentati</w:t>
      </w:r>
      <w:r w:rsidRPr="00193C11">
        <w:rPr>
          <w:spacing w:val="2"/>
          <w:sz w:val="22"/>
          <w:szCs w:val="22"/>
        </w:rPr>
        <w:t>o</w:t>
      </w:r>
      <w:r w:rsidRPr="00193C11">
        <w:rPr>
          <w:sz w:val="22"/>
          <w:szCs w:val="22"/>
        </w:rPr>
        <w:t>ns</w:t>
      </w:r>
      <w:r w:rsidRPr="00193C11">
        <w:rPr>
          <w:spacing w:val="-12"/>
          <w:sz w:val="22"/>
          <w:szCs w:val="22"/>
        </w:rPr>
        <w:t xml:space="preserve"> </w:t>
      </w:r>
      <w:r w:rsidRPr="00193C11">
        <w:rPr>
          <w:sz w:val="22"/>
          <w:szCs w:val="22"/>
        </w:rPr>
        <w:t>on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healthy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eating,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e</w:t>
      </w:r>
      <w:r w:rsidRPr="00193C11">
        <w:rPr>
          <w:spacing w:val="-1"/>
          <w:sz w:val="22"/>
          <w:szCs w:val="22"/>
        </w:rPr>
        <w:t>n</w:t>
      </w:r>
      <w:r w:rsidRPr="00193C11">
        <w:rPr>
          <w:sz w:val="22"/>
          <w:szCs w:val="22"/>
        </w:rPr>
        <w:t>ergy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balanced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snacks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versus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t</w:t>
      </w:r>
      <w:r w:rsidRPr="00193C11">
        <w:rPr>
          <w:spacing w:val="1"/>
          <w:sz w:val="22"/>
          <w:szCs w:val="22"/>
        </w:rPr>
        <w:t>r</w:t>
      </w:r>
      <w:r w:rsidRPr="00193C11">
        <w:rPr>
          <w:sz w:val="22"/>
          <w:szCs w:val="22"/>
        </w:rPr>
        <w:t>eats</w:t>
      </w:r>
      <w:r w:rsidRPr="00193C11">
        <w:rPr>
          <w:spacing w:val="-1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the i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portance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of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p</w:t>
      </w:r>
      <w:r w:rsidRPr="00193C11">
        <w:rPr>
          <w:spacing w:val="-1"/>
          <w:sz w:val="22"/>
          <w:szCs w:val="22"/>
        </w:rPr>
        <w:t>h</w:t>
      </w:r>
      <w:r w:rsidRPr="00193C11">
        <w:rPr>
          <w:spacing w:val="2"/>
          <w:sz w:val="22"/>
          <w:szCs w:val="22"/>
        </w:rPr>
        <w:t>y</w:t>
      </w:r>
      <w:r w:rsidRPr="00193C11">
        <w:rPr>
          <w:sz w:val="22"/>
          <w:szCs w:val="22"/>
        </w:rPr>
        <w:t>sical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activi</w:t>
      </w:r>
      <w:r w:rsidRPr="00193C11">
        <w:rPr>
          <w:spacing w:val="-1"/>
          <w:sz w:val="22"/>
          <w:szCs w:val="22"/>
        </w:rPr>
        <w:t>t</w:t>
      </w:r>
      <w:r w:rsidRPr="00193C11">
        <w:rPr>
          <w:sz w:val="22"/>
          <w:szCs w:val="22"/>
        </w:rPr>
        <w:t>y</w:t>
      </w:r>
      <w:r w:rsidRPr="00193C11">
        <w:rPr>
          <w:spacing w:val="1"/>
          <w:sz w:val="22"/>
          <w:szCs w:val="22"/>
        </w:rPr>
        <w:t xml:space="preserve"> </w:t>
      </w:r>
      <w:r w:rsidRPr="00193C11">
        <w:rPr>
          <w:sz w:val="22"/>
          <w:szCs w:val="22"/>
        </w:rPr>
        <w:t>at Bish</w:t>
      </w:r>
      <w:r w:rsidRPr="00193C11">
        <w:rPr>
          <w:spacing w:val="-1"/>
          <w:sz w:val="22"/>
          <w:szCs w:val="22"/>
        </w:rPr>
        <w:t>o</w:t>
      </w:r>
      <w:r w:rsidRPr="00193C11">
        <w:rPr>
          <w:sz w:val="22"/>
          <w:szCs w:val="22"/>
        </w:rPr>
        <w:t>p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McVinney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Cu</w:t>
      </w:r>
      <w:r w:rsidRPr="00193C11">
        <w:rPr>
          <w:spacing w:val="-2"/>
          <w:sz w:val="22"/>
          <w:szCs w:val="22"/>
        </w:rPr>
        <w:t>m</w:t>
      </w:r>
      <w:r w:rsidRPr="00193C11">
        <w:rPr>
          <w:spacing w:val="1"/>
          <w:sz w:val="22"/>
          <w:szCs w:val="22"/>
        </w:rPr>
        <w:t>b</w:t>
      </w:r>
      <w:r w:rsidRPr="00193C11">
        <w:rPr>
          <w:sz w:val="22"/>
          <w:szCs w:val="22"/>
        </w:rPr>
        <w:t>erland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Middle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S</w:t>
      </w:r>
      <w:r w:rsidRPr="00193C11">
        <w:rPr>
          <w:sz w:val="22"/>
          <w:szCs w:val="22"/>
        </w:rPr>
        <w:t>chools</w:t>
      </w:r>
    </w:p>
    <w:p w14:paraId="06EF6E37" w14:textId="77777777" w:rsidR="002455A7" w:rsidRPr="00193C11" w:rsidRDefault="00350081">
      <w:pPr>
        <w:tabs>
          <w:tab w:val="left" w:pos="820"/>
        </w:tabs>
        <w:spacing w:before="14" w:line="240" w:lineRule="exact"/>
        <w:ind w:left="838" w:right="1580" w:hanging="360"/>
        <w:rPr>
          <w:sz w:val="22"/>
          <w:szCs w:val="22"/>
        </w:rPr>
      </w:pPr>
      <w:r w:rsidRPr="00193C11">
        <w:rPr>
          <w:rFonts w:ascii="Verdana" w:eastAsia="Verdana" w:hAnsi="Verdana" w:cs="Verdana"/>
          <w:sz w:val="22"/>
          <w:szCs w:val="22"/>
        </w:rPr>
        <w:t>•</w:t>
      </w:r>
      <w:r w:rsidRPr="00193C11">
        <w:rPr>
          <w:rFonts w:ascii="Verdana" w:eastAsia="Verdana" w:hAnsi="Verdana" w:cs="Verdana"/>
          <w:sz w:val="22"/>
          <w:szCs w:val="22"/>
        </w:rPr>
        <w:tab/>
      </w:r>
      <w:r w:rsidRPr="00193C11">
        <w:rPr>
          <w:sz w:val="22"/>
          <w:szCs w:val="22"/>
        </w:rPr>
        <w:t>Perfor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ed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up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to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50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cook</w:t>
      </w:r>
      <w:r w:rsidRPr="00193C11">
        <w:rPr>
          <w:spacing w:val="-1"/>
          <w:sz w:val="22"/>
          <w:szCs w:val="22"/>
        </w:rPr>
        <w:t>i</w:t>
      </w:r>
      <w:r w:rsidRPr="00193C11">
        <w:rPr>
          <w:sz w:val="22"/>
          <w:szCs w:val="22"/>
        </w:rPr>
        <w:t>ng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de</w:t>
      </w:r>
      <w:r w:rsidRPr="00193C11">
        <w:rPr>
          <w:spacing w:val="-2"/>
          <w:sz w:val="22"/>
          <w:szCs w:val="22"/>
        </w:rPr>
        <w:t>m</w:t>
      </w:r>
      <w:r w:rsidRPr="00193C11">
        <w:rPr>
          <w:sz w:val="22"/>
          <w:szCs w:val="22"/>
        </w:rPr>
        <w:t>os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for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the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Irritable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Bowl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Disease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support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group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focused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on children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with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Crohns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and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U</w:t>
      </w:r>
      <w:r w:rsidRPr="00193C11">
        <w:rPr>
          <w:sz w:val="22"/>
          <w:szCs w:val="22"/>
        </w:rPr>
        <w:t>lcerative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Colitis</w:t>
      </w:r>
    </w:p>
    <w:p w14:paraId="2A63DD1E" w14:textId="77777777" w:rsidR="002455A7" w:rsidRPr="00193C11" w:rsidRDefault="002455A7">
      <w:pPr>
        <w:spacing w:before="12" w:line="240" w:lineRule="exact"/>
        <w:rPr>
          <w:sz w:val="24"/>
          <w:szCs w:val="24"/>
        </w:rPr>
      </w:pPr>
    </w:p>
    <w:p w14:paraId="54269706" w14:textId="77777777" w:rsidR="002455A7" w:rsidRPr="00193C11" w:rsidRDefault="00350081">
      <w:pPr>
        <w:ind w:left="118"/>
        <w:rPr>
          <w:sz w:val="22"/>
          <w:szCs w:val="22"/>
        </w:rPr>
      </w:pPr>
      <w:r w:rsidRPr="00193C11">
        <w:rPr>
          <w:b/>
          <w:sz w:val="22"/>
          <w:szCs w:val="22"/>
        </w:rPr>
        <w:t>Education</w:t>
      </w:r>
    </w:p>
    <w:p w14:paraId="677C93D3" w14:textId="77777777" w:rsidR="002455A7" w:rsidRPr="00193C11" w:rsidRDefault="00350081">
      <w:pPr>
        <w:spacing w:before="2" w:line="240" w:lineRule="exact"/>
        <w:ind w:left="118" w:right="938"/>
        <w:rPr>
          <w:sz w:val="22"/>
          <w:szCs w:val="22"/>
        </w:rPr>
      </w:pPr>
      <w:r w:rsidRPr="00193C11">
        <w:rPr>
          <w:b/>
          <w:sz w:val="22"/>
          <w:szCs w:val="22"/>
        </w:rPr>
        <w:t>Johnson</w:t>
      </w:r>
      <w:r w:rsidRPr="00193C11">
        <w:rPr>
          <w:b/>
          <w:spacing w:val="-8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&amp;</w:t>
      </w:r>
      <w:r w:rsidRPr="00193C11">
        <w:rPr>
          <w:b/>
          <w:spacing w:val="-2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Wales</w:t>
      </w:r>
      <w:r w:rsidRPr="00193C11">
        <w:rPr>
          <w:b/>
          <w:spacing w:val="-6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Univ</w:t>
      </w:r>
      <w:r w:rsidRPr="00193C11">
        <w:rPr>
          <w:b/>
          <w:spacing w:val="1"/>
          <w:sz w:val="22"/>
          <w:szCs w:val="22"/>
        </w:rPr>
        <w:t>e</w:t>
      </w:r>
      <w:r w:rsidRPr="00193C11">
        <w:rPr>
          <w:b/>
          <w:sz w:val="22"/>
          <w:szCs w:val="22"/>
        </w:rPr>
        <w:t>rsity</w:t>
      </w:r>
      <w:r w:rsidRPr="00193C11">
        <w:rPr>
          <w:b/>
          <w:sz w:val="22"/>
          <w:szCs w:val="22"/>
        </w:rPr>
        <w:t xml:space="preserve">                                                                                              </w:t>
      </w:r>
      <w:r w:rsidRPr="00193C11">
        <w:rPr>
          <w:b/>
          <w:spacing w:val="3"/>
          <w:sz w:val="22"/>
          <w:szCs w:val="22"/>
        </w:rPr>
        <w:t xml:space="preserve"> </w:t>
      </w:r>
      <w:r w:rsidRPr="00193C11">
        <w:rPr>
          <w:sz w:val="22"/>
          <w:szCs w:val="22"/>
        </w:rPr>
        <w:t>Providence,</w:t>
      </w:r>
      <w:r w:rsidRPr="00193C11">
        <w:rPr>
          <w:spacing w:val="-11"/>
          <w:sz w:val="22"/>
          <w:szCs w:val="22"/>
        </w:rPr>
        <w:t xml:space="preserve"> </w:t>
      </w:r>
      <w:r w:rsidRPr="00193C11">
        <w:rPr>
          <w:sz w:val="22"/>
          <w:szCs w:val="22"/>
        </w:rPr>
        <w:t>RI Bachelor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of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Science,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Culinary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Nutrit</w:t>
      </w:r>
      <w:r w:rsidRPr="00193C11">
        <w:rPr>
          <w:spacing w:val="-1"/>
          <w:sz w:val="22"/>
          <w:szCs w:val="22"/>
        </w:rPr>
        <w:t>i</w:t>
      </w:r>
      <w:r w:rsidRPr="00193C11">
        <w:rPr>
          <w:sz w:val="22"/>
          <w:szCs w:val="22"/>
        </w:rPr>
        <w:t>on</w:t>
      </w:r>
      <w:r w:rsidRPr="00193C11">
        <w:rPr>
          <w:sz w:val="22"/>
          <w:szCs w:val="22"/>
        </w:rPr>
        <w:t xml:space="preserve">                                                                              </w:t>
      </w:r>
      <w:r w:rsidRPr="00193C11">
        <w:rPr>
          <w:spacing w:val="54"/>
          <w:sz w:val="22"/>
          <w:szCs w:val="22"/>
        </w:rPr>
        <w:t xml:space="preserve"> </w:t>
      </w:r>
      <w:r w:rsidRPr="00193C11">
        <w:rPr>
          <w:sz w:val="22"/>
          <w:szCs w:val="22"/>
        </w:rPr>
        <w:t>Candidate,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0</w:t>
      </w:r>
      <w:r w:rsidRPr="00193C11">
        <w:rPr>
          <w:spacing w:val="-1"/>
          <w:sz w:val="22"/>
          <w:szCs w:val="22"/>
        </w:rPr>
        <w:t>5</w:t>
      </w:r>
      <w:r w:rsidRPr="00193C11">
        <w:rPr>
          <w:sz w:val="22"/>
          <w:szCs w:val="22"/>
        </w:rPr>
        <w:t>/10</w:t>
      </w:r>
    </w:p>
    <w:p w14:paraId="313FECE8" w14:textId="77777777" w:rsidR="002455A7" w:rsidRPr="00193C11" w:rsidRDefault="00350081">
      <w:pPr>
        <w:spacing w:line="240" w:lineRule="exact"/>
        <w:ind w:left="118"/>
        <w:rPr>
          <w:sz w:val="22"/>
          <w:szCs w:val="22"/>
        </w:rPr>
      </w:pPr>
      <w:r w:rsidRPr="00193C11">
        <w:rPr>
          <w:sz w:val="22"/>
          <w:szCs w:val="22"/>
        </w:rPr>
        <w:t>Concentrations:</w:t>
      </w:r>
      <w:r w:rsidRPr="00193C11">
        <w:rPr>
          <w:spacing w:val="-14"/>
          <w:sz w:val="22"/>
          <w:szCs w:val="22"/>
        </w:rPr>
        <w:t xml:space="preserve"> </w:t>
      </w:r>
      <w:r w:rsidRPr="00193C11">
        <w:rPr>
          <w:sz w:val="22"/>
          <w:szCs w:val="22"/>
        </w:rPr>
        <w:t>Biological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Sciences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a</w:t>
      </w:r>
      <w:r w:rsidRPr="00193C11">
        <w:rPr>
          <w:spacing w:val="2"/>
          <w:sz w:val="22"/>
          <w:szCs w:val="22"/>
        </w:rPr>
        <w:t>n</w:t>
      </w:r>
      <w:r w:rsidRPr="00193C11">
        <w:rPr>
          <w:sz w:val="22"/>
          <w:szCs w:val="22"/>
        </w:rPr>
        <w:t>d</w:t>
      </w:r>
      <w:r w:rsidRPr="00193C11">
        <w:rPr>
          <w:spacing w:val="-3"/>
          <w:sz w:val="22"/>
          <w:szCs w:val="22"/>
        </w:rPr>
        <w:t xml:space="preserve"> </w:t>
      </w:r>
      <w:r w:rsidRPr="00193C11">
        <w:rPr>
          <w:sz w:val="22"/>
          <w:szCs w:val="22"/>
        </w:rPr>
        <w:t>Leadership</w:t>
      </w:r>
      <w:r w:rsidRPr="00193C11">
        <w:rPr>
          <w:spacing w:val="-10"/>
          <w:sz w:val="22"/>
          <w:szCs w:val="22"/>
        </w:rPr>
        <w:t xml:space="preserve"> </w:t>
      </w:r>
      <w:r w:rsidRPr="00193C11">
        <w:rPr>
          <w:sz w:val="22"/>
          <w:szCs w:val="22"/>
        </w:rPr>
        <w:t>Studies</w:t>
      </w:r>
    </w:p>
    <w:p w14:paraId="7C703F4B" w14:textId="77777777" w:rsidR="002455A7" w:rsidRPr="00193C11" w:rsidRDefault="00350081">
      <w:pPr>
        <w:ind w:left="118"/>
        <w:rPr>
          <w:sz w:val="22"/>
          <w:szCs w:val="22"/>
        </w:rPr>
      </w:pPr>
      <w:r w:rsidRPr="00193C11">
        <w:rPr>
          <w:sz w:val="22"/>
          <w:szCs w:val="22"/>
        </w:rPr>
        <w:t>Associa</w:t>
      </w:r>
      <w:r w:rsidRPr="00193C11">
        <w:rPr>
          <w:spacing w:val="1"/>
          <w:sz w:val="22"/>
          <w:szCs w:val="22"/>
        </w:rPr>
        <w:t>t</w:t>
      </w:r>
      <w:r w:rsidRPr="00193C11">
        <w:rPr>
          <w:sz w:val="22"/>
          <w:szCs w:val="22"/>
        </w:rPr>
        <w:t>e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in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z w:val="22"/>
          <w:szCs w:val="22"/>
        </w:rPr>
        <w:t>Applied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Science,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Culinary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Arts</w:t>
      </w:r>
      <w:r w:rsidRPr="00193C11">
        <w:rPr>
          <w:sz w:val="22"/>
          <w:szCs w:val="22"/>
        </w:rPr>
        <w:t xml:space="preserve">                                                                        </w:t>
      </w:r>
      <w:r w:rsidRPr="00193C11">
        <w:rPr>
          <w:spacing w:val="3"/>
          <w:sz w:val="22"/>
          <w:szCs w:val="22"/>
        </w:rPr>
        <w:t xml:space="preserve"> </w:t>
      </w:r>
      <w:r w:rsidRPr="00193C11">
        <w:rPr>
          <w:sz w:val="22"/>
          <w:szCs w:val="22"/>
        </w:rPr>
        <w:t>Degree,</w:t>
      </w:r>
      <w:r w:rsidRPr="00193C11">
        <w:rPr>
          <w:spacing w:val="-7"/>
          <w:sz w:val="22"/>
          <w:szCs w:val="22"/>
        </w:rPr>
        <w:t xml:space="preserve"> </w:t>
      </w:r>
      <w:r w:rsidRPr="00193C11">
        <w:rPr>
          <w:sz w:val="22"/>
          <w:szCs w:val="22"/>
        </w:rPr>
        <w:t>5/07</w:t>
      </w:r>
    </w:p>
    <w:p w14:paraId="7939173B" w14:textId="77777777" w:rsidR="002455A7" w:rsidRPr="00193C11" w:rsidRDefault="002455A7">
      <w:pPr>
        <w:spacing w:before="15" w:line="240" w:lineRule="exact"/>
        <w:rPr>
          <w:sz w:val="24"/>
          <w:szCs w:val="24"/>
        </w:rPr>
      </w:pPr>
    </w:p>
    <w:p w14:paraId="1E3D1D5C" w14:textId="77777777" w:rsidR="002455A7" w:rsidRPr="00193C11" w:rsidRDefault="00350081">
      <w:pPr>
        <w:ind w:left="118"/>
        <w:rPr>
          <w:sz w:val="22"/>
          <w:szCs w:val="22"/>
        </w:rPr>
      </w:pPr>
      <w:r w:rsidRPr="00193C11">
        <w:rPr>
          <w:b/>
          <w:sz w:val="22"/>
          <w:szCs w:val="22"/>
        </w:rPr>
        <w:t>Awards,</w:t>
      </w:r>
      <w:r w:rsidRPr="00193C11">
        <w:rPr>
          <w:b/>
          <w:spacing w:val="-8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Cl</w:t>
      </w:r>
      <w:r w:rsidRPr="00193C11">
        <w:rPr>
          <w:b/>
          <w:spacing w:val="2"/>
          <w:sz w:val="22"/>
          <w:szCs w:val="22"/>
        </w:rPr>
        <w:t>u</w:t>
      </w:r>
      <w:r w:rsidRPr="00193C11">
        <w:rPr>
          <w:b/>
          <w:sz w:val="22"/>
          <w:szCs w:val="22"/>
        </w:rPr>
        <w:t>bs,</w:t>
      </w:r>
      <w:r w:rsidRPr="00193C11">
        <w:rPr>
          <w:b/>
          <w:spacing w:val="-6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&amp;</w:t>
      </w:r>
      <w:r w:rsidRPr="00193C11">
        <w:rPr>
          <w:b/>
          <w:spacing w:val="-2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Volunteer</w:t>
      </w:r>
      <w:r w:rsidRPr="00193C11">
        <w:rPr>
          <w:b/>
          <w:spacing w:val="-9"/>
          <w:sz w:val="22"/>
          <w:szCs w:val="22"/>
        </w:rPr>
        <w:t xml:space="preserve"> </w:t>
      </w:r>
      <w:r w:rsidRPr="00193C11">
        <w:rPr>
          <w:b/>
          <w:sz w:val="22"/>
          <w:szCs w:val="22"/>
        </w:rPr>
        <w:t>Exp</w:t>
      </w:r>
      <w:r w:rsidRPr="00193C11">
        <w:rPr>
          <w:b/>
          <w:spacing w:val="1"/>
          <w:sz w:val="22"/>
          <w:szCs w:val="22"/>
        </w:rPr>
        <w:t>e</w:t>
      </w:r>
      <w:r w:rsidRPr="00193C11">
        <w:rPr>
          <w:b/>
          <w:sz w:val="22"/>
          <w:szCs w:val="22"/>
        </w:rPr>
        <w:t>rie</w:t>
      </w:r>
      <w:r w:rsidRPr="00193C11">
        <w:rPr>
          <w:b/>
          <w:spacing w:val="2"/>
          <w:sz w:val="22"/>
          <w:szCs w:val="22"/>
        </w:rPr>
        <w:t>n</w:t>
      </w:r>
      <w:r w:rsidRPr="00193C11">
        <w:rPr>
          <w:b/>
          <w:sz w:val="22"/>
          <w:szCs w:val="22"/>
        </w:rPr>
        <w:t>ce</w:t>
      </w:r>
    </w:p>
    <w:p w14:paraId="299C0DB1" w14:textId="77777777" w:rsidR="002455A7" w:rsidRPr="00193C11" w:rsidRDefault="00350081">
      <w:pPr>
        <w:spacing w:line="240" w:lineRule="exact"/>
        <w:ind w:left="120"/>
        <w:rPr>
          <w:sz w:val="22"/>
          <w:szCs w:val="22"/>
        </w:rPr>
      </w:pPr>
      <w:r w:rsidRPr="00193C11">
        <w:rPr>
          <w:spacing w:val="38"/>
        </w:rPr>
        <w:t xml:space="preserve"> </w:t>
      </w:r>
      <w:r w:rsidRPr="00193C11">
        <w:rPr>
          <w:sz w:val="22"/>
          <w:szCs w:val="22"/>
        </w:rPr>
        <w:t>Dean</w:t>
      </w:r>
      <w:r w:rsidRPr="00193C11">
        <w:rPr>
          <w:spacing w:val="1"/>
          <w:sz w:val="22"/>
          <w:szCs w:val="22"/>
        </w:rPr>
        <w:t>’</w:t>
      </w:r>
      <w:r w:rsidRPr="00193C11">
        <w:rPr>
          <w:sz w:val="22"/>
          <w:szCs w:val="22"/>
        </w:rPr>
        <w:t>s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List Award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z w:val="22"/>
          <w:szCs w:val="22"/>
        </w:rPr>
        <w:t>recip</w:t>
      </w:r>
      <w:r w:rsidRPr="00193C11">
        <w:rPr>
          <w:spacing w:val="1"/>
          <w:sz w:val="22"/>
          <w:szCs w:val="22"/>
        </w:rPr>
        <w:t>i</w:t>
      </w:r>
      <w:r w:rsidRPr="00193C11">
        <w:rPr>
          <w:sz w:val="22"/>
          <w:szCs w:val="22"/>
        </w:rPr>
        <w:t>ent,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09/05-05/09</w:t>
      </w:r>
    </w:p>
    <w:p w14:paraId="62C60CC6" w14:textId="77777777" w:rsidR="002455A7" w:rsidRPr="00193C11" w:rsidRDefault="00350081">
      <w:pPr>
        <w:ind w:left="120"/>
        <w:rPr>
          <w:sz w:val="22"/>
          <w:szCs w:val="22"/>
        </w:rPr>
      </w:pPr>
      <w:r w:rsidRPr="00193C11">
        <w:rPr>
          <w:spacing w:val="38"/>
        </w:rPr>
        <w:t xml:space="preserve"> </w:t>
      </w:r>
      <w:r w:rsidRPr="00193C11">
        <w:rPr>
          <w:sz w:val="22"/>
          <w:szCs w:val="22"/>
        </w:rPr>
        <w:t>Silver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Key</w:t>
      </w:r>
      <w:r w:rsidRPr="00193C11">
        <w:rPr>
          <w:spacing w:val="-2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H</w:t>
      </w:r>
      <w:r w:rsidRPr="00193C11">
        <w:rPr>
          <w:sz w:val="22"/>
          <w:szCs w:val="22"/>
        </w:rPr>
        <w:t>onor</w:t>
      </w:r>
      <w:r w:rsidRPr="00193C11">
        <w:rPr>
          <w:spacing w:val="-6"/>
          <w:sz w:val="22"/>
          <w:szCs w:val="22"/>
        </w:rPr>
        <w:t xml:space="preserve"> </w:t>
      </w:r>
      <w:r w:rsidRPr="00193C11">
        <w:rPr>
          <w:spacing w:val="-1"/>
          <w:sz w:val="22"/>
          <w:szCs w:val="22"/>
        </w:rPr>
        <w:t>S</w:t>
      </w:r>
      <w:r w:rsidRPr="00193C11">
        <w:rPr>
          <w:spacing w:val="1"/>
          <w:sz w:val="22"/>
          <w:szCs w:val="22"/>
        </w:rPr>
        <w:t>o</w:t>
      </w:r>
      <w:r w:rsidRPr="00193C11">
        <w:rPr>
          <w:sz w:val="22"/>
          <w:szCs w:val="22"/>
        </w:rPr>
        <w:t>ciet</w:t>
      </w:r>
      <w:r w:rsidRPr="00193C11">
        <w:rPr>
          <w:spacing w:val="2"/>
          <w:sz w:val="22"/>
          <w:szCs w:val="22"/>
        </w:rPr>
        <w:t>y</w:t>
      </w:r>
      <w:r w:rsidRPr="00193C11">
        <w:rPr>
          <w:sz w:val="22"/>
          <w:szCs w:val="22"/>
        </w:rPr>
        <w:t>,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5/07-5</w:t>
      </w:r>
      <w:r w:rsidRPr="00193C11">
        <w:rPr>
          <w:spacing w:val="-1"/>
          <w:sz w:val="22"/>
          <w:szCs w:val="22"/>
        </w:rPr>
        <w:t>/</w:t>
      </w:r>
      <w:r w:rsidRPr="00193C11">
        <w:rPr>
          <w:sz w:val="22"/>
          <w:szCs w:val="22"/>
        </w:rPr>
        <w:t>08</w:t>
      </w:r>
    </w:p>
    <w:p w14:paraId="62E50116" w14:textId="77777777" w:rsidR="002455A7" w:rsidRPr="00193C11" w:rsidRDefault="00350081">
      <w:pPr>
        <w:ind w:left="120"/>
        <w:rPr>
          <w:sz w:val="22"/>
          <w:szCs w:val="22"/>
        </w:rPr>
      </w:pPr>
      <w:r w:rsidRPr="00193C11">
        <w:rPr>
          <w:spacing w:val="38"/>
        </w:rPr>
        <w:t xml:space="preserve"> </w:t>
      </w:r>
      <w:r w:rsidRPr="00193C11">
        <w:rPr>
          <w:sz w:val="22"/>
          <w:szCs w:val="22"/>
        </w:rPr>
        <w:t>Nutrition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So</w:t>
      </w:r>
      <w:r w:rsidRPr="00193C11">
        <w:rPr>
          <w:spacing w:val="-2"/>
          <w:sz w:val="22"/>
          <w:szCs w:val="22"/>
        </w:rPr>
        <w:t>c</w:t>
      </w:r>
      <w:r w:rsidRPr="00193C11">
        <w:rPr>
          <w:sz w:val="22"/>
          <w:szCs w:val="22"/>
        </w:rPr>
        <w:t>iety</w:t>
      </w:r>
      <w:r w:rsidRPr="00193C11">
        <w:rPr>
          <w:spacing w:val="-1"/>
          <w:sz w:val="22"/>
          <w:szCs w:val="22"/>
        </w:rPr>
        <w:t xml:space="preserve"> </w:t>
      </w:r>
      <w:r w:rsidRPr="00193C11">
        <w:rPr>
          <w:sz w:val="22"/>
          <w:szCs w:val="22"/>
        </w:rPr>
        <w:t>Club</w:t>
      </w:r>
      <w:r w:rsidRPr="00193C11">
        <w:rPr>
          <w:spacing w:val="-4"/>
          <w:sz w:val="22"/>
          <w:szCs w:val="22"/>
        </w:rPr>
        <w:t xml:space="preserve"> </w:t>
      </w:r>
      <w:r w:rsidRPr="00193C11">
        <w:rPr>
          <w:sz w:val="22"/>
          <w:szCs w:val="22"/>
        </w:rPr>
        <w:t>M</w:t>
      </w:r>
      <w:r w:rsidRPr="00193C11">
        <w:rPr>
          <w:spacing w:val="-2"/>
          <w:sz w:val="22"/>
          <w:szCs w:val="22"/>
        </w:rPr>
        <w:t>em</w:t>
      </w:r>
      <w:r w:rsidRPr="00193C11">
        <w:rPr>
          <w:spacing w:val="2"/>
          <w:sz w:val="22"/>
          <w:szCs w:val="22"/>
        </w:rPr>
        <w:t>b</w:t>
      </w:r>
      <w:r w:rsidRPr="00193C11">
        <w:rPr>
          <w:sz w:val="22"/>
          <w:szCs w:val="22"/>
        </w:rPr>
        <w:t>er,</w:t>
      </w:r>
      <w:r w:rsidRPr="00193C11">
        <w:rPr>
          <w:spacing w:val="-8"/>
          <w:sz w:val="22"/>
          <w:szCs w:val="22"/>
        </w:rPr>
        <w:t xml:space="preserve"> </w:t>
      </w:r>
      <w:r w:rsidRPr="00193C11">
        <w:rPr>
          <w:sz w:val="22"/>
          <w:szCs w:val="22"/>
        </w:rPr>
        <w:t>09/06-present</w:t>
      </w:r>
    </w:p>
    <w:p w14:paraId="06679E2F" w14:textId="77777777" w:rsidR="002455A7" w:rsidRPr="00193C11" w:rsidRDefault="00350081">
      <w:pPr>
        <w:ind w:left="120"/>
        <w:rPr>
          <w:sz w:val="22"/>
          <w:szCs w:val="22"/>
        </w:rPr>
        <w:sectPr w:rsidR="002455A7" w:rsidRPr="00193C11">
          <w:type w:val="continuous"/>
          <w:pgSz w:w="12240" w:h="15840"/>
          <w:pgMar w:top="960" w:right="400" w:bottom="280" w:left="1320" w:header="720" w:footer="720" w:gutter="0"/>
          <w:cols w:space="720"/>
        </w:sectPr>
      </w:pPr>
      <w:r w:rsidRPr="00193C11">
        <w:rPr>
          <w:spacing w:val="38"/>
        </w:rPr>
        <w:t xml:space="preserve"> </w:t>
      </w:r>
      <w:r w:rsidRPr="00193C11">
        <w:rPr>
          <w:sz w:val="22"/>
          <w:szCs w:val="22"/>
        </w:rPr>
        <w:t>Stohr</w:t>
      </w:r>
      <w:r w:rsidRPr="00193C11">
        <w:rPr>
          <w:spacing w:val="-5"/>
          <w:sz w:val="22"/>
          <w:szCs w:val="22"/>
        </w:rPr>
        <w:t xml:space="preserve"> </w:t>
      </w:r>
      <w:r w:rsidRPr="00193C11">
        <w:rPr>
          <w:sz w:val="22"/>
          <w:szCs w:val="22"/>
        </w:rPr>
        <w:t>Thanksgiving,</w:t>
      </w:r>
      <w:r w:rsidRPr="00193C11">
        <w:rPr>
          <w:spacing w:val="-13"/>
          <w:sz w:val="22"/>
          <w:szCs w:val="22"/>
        </w:rPr>
        <w:t xml:space="preserve"> </w:t>
      </w:r>
      <w:r w:rsidRPr="00193C11">
        <w:rPr>
          <w:sz w:val="22"/>
          <w:szCs w:val="22"/>
        </w:rPr>
        <w:t>volunteer,</w:t>
      </w:r>
      <w:r w:rsidRPr="00193C11">
        <w:rPr>
          <w:spacing w:val="-9"/>
          <w:sz w:val="22"/>
          <w:szCs w:val="22"/>
        </w:rPr>
        <w:t xml:space="preserve"> </w:t>
      </w:r>
      <w:r w:rsidRPr="00193C11">
        <w:rPr>
          <w:sz w:val="22"/>
          <w:szCs w:val="22"/>
        </w:rPr>
        <w:t>11/02-present</w:t>
      </w:r>
    </w:p>
    <w:p w14:paraId="502C27D9" w14:textId="77777777" w:rsidR="002455A7" w:rsidRPr="00193C11" w:rsidRDefault="002455A7">
      <w:pPr>
        <w:spacing w:line="200" w:lineRule="exact"/>
      </w:pPr>
    </w:p>
    <w:p w14:paraId="49018134" w14:textId="77777777" w:rsidR="002455A7" w:rsidRPr="00193C11" w:rsidRDefault="002455A7">
      <w:pPr>
        <w:spacing w:before="6" w:line="240" w:lineRule="exact"/>
        <w:rPr>
          <w:sz w:val="24"/>
          <w:szCs w:val="24"/>
        </w:rPr>
      </w:pPr>
    </w:p>
    <w:p w14:paraId="59C68BC5" w14:textId="77777777" w:rsidR="002455A7" w:rsidRPr="00193C11" w:rsidRDefault="00350081">
      <w:pPr>
        <w:ind w:right="179"/>
        <w:jc w:val="right"/>
        <w:rPr>
          <w:rFonts w:ascii="Calibri" w:eastAsia="Calibri" w:hAnsi="Calibri" w:cs="Calibri"/>
          <w:sz w:val="32"/>
          <w:szCs w:val="32"/>
        </w:rPr>
      </w:pPr>
      <w:r w:rsidRPr="00193C11">
        <w:rPr>
          <w:rFonts w:ascii="Calibri" w:eastAsia="Calibri" w:hAnsi="Calibri" w:cs="Calibri"/>
          <w:b/>
          <w:sz w:val="32"/>
          <w:szCs w:val="32"/>
        </w:rPr>
        <w:t>Justin</w:t>
      </w:r>
      <w:r w:rsidRPr="00193C11">
        <w:rPr>
          <w:rFonts w:ascii="Calibri" w:eastAsia="Calibri" w:hAnsi="Calibri" w:cs="Calibri"/>
          <w:b/>
          <w:spacing w:val="-1"/>
          <w:sz w:val="32"/>
          <w:szCs w:val="32"/>
        </w:rPr>
        <w:t xml:space="preserve"> </w:t>
      </w:r>
      <w:r w:rsidRPr="00193C11">
        <w:rPr>
          <w:rFonts w:ascii="Calibri" w:eastAsia="Calibri" w:hAnsi="Calibri" w:cs="Calibri"/>
          <w:b/>
          <w:sz w:val="32"/>
          <w:szCs w:val="32"/>
        </w:rPr>
        <w:t>P</w:t>
      </w:r>
      <w:r w:rsidRPr="00193C11">
        <w:rPr>
          <w:rFonts w:ascii="Calibri" w:eastAsia="Calibri" w:hAnsi="Calibri" w:cs="Calibri"/>
          <w:b/>
          <w:spacing w:val="-1"/>
          <w:sz w:val="32"/>
          <w:szCs w:val="32"/>
        </w:rPr>
        <w:t>h</w:t>
      </w:r>
      <w:r w:rsidRPr="00193C11">
        <w:rPr>
          <w:rFonts w:ascii="Calibri" w:eastAsia="Calibri" w:hAnsi="Calibri" w:cs="Calibri"/>
          <w:b/>
          <w:sz w:val="32"/>
          <w:szCs w:val="32"/>
        </w:rPr>
        <w:t>illip</w:t>
      </w:r>
    </w:p>
    <w:p w14:paraId="30ECE347" w14:textId="77777777" w:rsidR="002455A7" w:rsidRPr="00193C11" w:rsidRDefault="00350081">
      <w:pPr>
        <w:spacing w:before="1"/>
        <w:ind w:left="4482" w:right="-22" w:firstLine="3"/>
        <w:jc w:val="center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sz w:val="24"/>
          <w:szCs w:val="24"/>
        </w:rPr>
        <w:t>123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Main 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Street </w:t>
      </w:r>
      <w:r w:rsidRPr="00193C11">
        <w:rPr>
          <w:rFonts w:ascii="Calibri" w:eastAsia="Calibri" w:hAnsi="Calibri" w:cs="Calibri"/>
          <w:sz w:val="24"/>
          <w:szCs w:val="24"/>
        </w:rPr>
        <w:t xml:space="preserve">Charlotte,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193C11">
        <w:rPr>
          <w:rFonts w:ascii="Calibri" w:eastAsia="Calibri" w:hAnsi="Calibri" w:cs="Calibri"/>
          <w:sz w:val="24"/>
          <w:szCs w:val="24"/>
        </w:rPr>
        <w:t>C</w:t>
      </w:r>
      <w:r w:rsidRPr="00193C11"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28201 (704) 598‐7777</w:t>
      </w:r>
      <w:hyperlink r:id="rId25">
        <w:r w:rsidRPr="00193C11">
          <w:rPr>
            <w:rFonts w:ascii="Calibri" w:eastAsia="Calibri" w:hAnsi="Calibri" w:cs="Calibri"/>
            <w:sz w:val="24"/>
            <w:szCs w:val="24"/>
          </w:rPr>
          <w:t xml:space="preserve"> r</w:t>
        </w:r>
        <w:r w:rsidRPr="00193C11">
          <w:rPr>
            <w:rFonts w:ascii="Calibri" w:eastAsia="Calibri" w:hAnsi="Calibri" w:cs="Calibri"/>
            <w:spacing w:val="1"/>
            <w:sz w:val="24"/>
            <w:szCs w:val="24"/>
          </w:rPr>
          <w:t>e</w:t>
        </w:r>
        <w:r w:rsidRPr="00193C11">
          <w:rPr>
            <w:rFonts w:ascii="Calibri" w:eastAsia="Calibri" w:hAnsi="Calibri" w:cs="Calibri"/>
            <w:spacing w:val="-1"/>
            <w:sz w:val="24"/>
            <w:szCs w:val="24"/>
          </w:rPr>
          <w:t>su</w:t>
        </w:r>
        <w:r w:rsidRPr="00193C11">
          <w:rPr>
            <w:rFonts w:ascii="Calibri" w:eastAsia="Calibri" w:hAnsi="Calibri" w:cs="Calibri"/>
            <w:sz w:val="24"/>
            <w:szCs w:val="24"/>
          </w:rPr>
          <w:t>m</w:t>
        </w:r>
        <w:r w:rsidRPr="00193C11">
          <w:rPr>
            <w:rFonts w:ascii="Calibri" w:eastAsia="Calibri" w:hAnsi="Calibri" w:cs="Calibri"/>
            <w:spacing w:val="1"/>
            <w:sz w:val="24"/>
            <w:szCs w:val="24"/>
          </w:rPr>
          <w:t>e</w:t>
        </w:r>
        <w:r w:rsidRPr="00193C11">
          <w:rPr>
            <w:rFonts w:ascii="Calibri" w:eastAsia="Calibri" w:hAnsi="Calibri" w:cs="Calibri"/>
            <w:spacing w:val="-1"/>
            <w:sz w:val="24"/>
            <w:szCs w:val="24"/>
          </w:rPr>
          <w:t>@</w:t>
        </w:r>
        <w:r w:rsidRPr="00193C11">
          <w:rPr>
            <w:rFonts w:ascii="Calibri" w:eastAsia="Calibri" w:hAnsi="Calibri" w:cs="Calibri"/>
            <w:spacing w:val="1"/>
            <w:sz w:val="24"/>
            <w:szCs w:val="24"/>
          </w:rPr>
          <w:t>y</w:t>
        </w:r>
        <w:r w:rsidRPr="00193C11">
          <w:rPr>
            <w:rFonts w:ascii="Calibri" w:eastAsia="Calibri" w:hAnsi="Calibri" w:cs="Calibri"/>
            <w:spacing w:val="-1"/>
            <w:sz w:val="24"/>
            <w:szCs w:val="24"/>
          </w:rPr>
          <w:t>ahoo.</w:t>
        </w:r>
        <w:r w:rsidRPr="00193C11">
          <w:rPr>
            <w:rFonts w:ascii="Calibri" w:eastAsia="Calibri" w:hAnsi="Calibri" w:cs="Calibri"/>
            <w:spacing w:val="1"/>
            <w:sz w:val="24"/>
            <w:szCs w:val="24"/>
          </w:rPr>
          <w:t>c</w:t>
        </w:r>
        <w:r w:rsidRPr="00193C11">
          <w:rPr>
            <w:rFonts w:ascii="Calibri" w:eastAsia="Calibri" w:hAnsi="Calibri" w:cs="Calibri"/>
            <w:spacing w:val="-1"/>
            <w:sz w:val="24"/>
            <w:szCs w:val="24"/>
          </w:rPr>
          <w:t>om</w:t>
        </w:r>
      </w:hyperlink>
    </w:p>
    <w:p w14:paraId="0AD7E50D" w14:textId="77777777" w:rsidR="002455A7" w:rsidRPr="00193C11" w:rsidRDefault="00350081">
      <w:pPr>
        <w:spacing w:before="83"/>
        <w:ind w:right="81"/>
        <w:jc w:val="both"/>
        <w:rPr>
          <w:rFonts w:ascii="Gill Sans MT" w:eastAsia="Gill Sans MT" w:hAnsi="Gill Sans MT" w:cs="Gill Sans MT"/>
          <w:sz w:val="16"/>
          <w:szCs w:val="16"/>
        </w:rPr>
        <w:sectPr w:rsidR="002455A7" w:rsidRPr="00193C11">
          <w:pgSz w:w="12240" w:h="15840"/>
          <w:pgMar w:top="520" w:right="400" w:bottom="280" w:left="600" w:header="720" w:footer="720" w:gutter="0"/>
          <w:cols w:num="2" w:space="720" w:equalWidth="0">
            <w:col w:w="6535" w:space="578"/>
            <w:col w:w="4127"/>
          </w:cols>
        </w:sectPr>
      </w:pPr>
      <w:r w:rsidRPr="00193C11">
        <w:br w:type="column"/>
      </w:r>
      <w:r w:rsidRPr="00193C11">
        <w:rPr>
          <w:rFonts w:ascii="Gill Sans MT" w:eastAsia="Gill Sans MT" w:hAnsi="Gill Sans MT" w:cs="Gill Sans MT"/>
          <w:sz w:val="16"/>
          <w:szCs w:val="16"/>
        </w:rPr>
        <w:t>T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h</w:t>
      </w:r>
      <w:r w:rsidRPr="00193C11">
        <w:rPr>
          <w:rFonts w:ascii="Gill Sans MT" w:eastAsia="Gill Sans MT" w:hAnsi="Gill Sans MT" w:cs="Gill Sans MT"/>
          <w:sz w:val="16"/>
          <w:szCs w:val="16"/>
        </w:rPr>
        <w:t>is</w:t>
      </w:r>
      <w:r w:rsidRPr="00193C11">
        <w:rPr>
          <w:rFonts w:ascii="Gill Sans MT" w:eastAsia="Gill Sans MT" w:hAnsi="Gill Sans MT" w:cs="Gill Sans MT"/>
          <w:spacing w:val="3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example would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be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used</w:t>
      </w:r>
      <w:r w:rsidRPr="00193C11">
        <w:rPr>
          <w:rFonts w:ascii="Gill Sans MT" w:eastAsia="Gill Sans MT" w:hAnsi="Gill Sans MT" w:cs="Gill Sans MT"/>
          <w:spacing w:val="3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for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a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student applying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for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an internship, or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en</w:t>
      </w:r>
      <w:r w:rsidRPr="00193C11">
        <w:rPr>
          <w:rFonts w:ascii="Gill Sans MT" w:eastAsia="Gill Sans MT" w:hAnsi="Gill Sans MT" w:cs="Gill Sans MT"/>
          <w:spacing w:val="-2"/>
          <w:sz w:val="16"/>
          <w:szCs w:val="16"/>
        </w:rPr>
        <w:t>t</w:t>
      </w:r>
      <w:r w:rsidRPr="00193C11">
        <w:rPr>
          <w:rFonts w:ascii="Gill Sans MT" w:eastAsia="Gill Sans MT" w:hAnsi="Gill Sans MT" w:cs="Gill Sans MT"/>
          <w:sz w:val="16"/>
          <w:szCs w:val="16"/>
        </w:rPr>
        <w:t>ry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level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posit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i</w:t>
      </w:r>
      <w:r w:rsidRPr="00193C11">
        <w:rPr>
          <w:rFonts w:ascii="Gill Sans MT" w:eastAsia="Gill Sans MT" w:hAnsi="Gill Sans MT" w:cs="Gill Sans MT"/>
          <w:sz w:val="16"/>
          <w:szCs w:val="16"/>
        </w:rPr>
        <w:t>on,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who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h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a</w:t>
      </w:r>
      <w:r w:rsidRPr="00193C11">
        <w:rPr>
          <w:rFonts w:ascii="Gill Sans MT" w:eastAsia="Gill Sans MT" w:hAnsi="Gill Sans MT" w:cs="Gill Sans MT"/>
          <w:sz w:val="16"/>
          <w:szCs w:val="16"/>
        </w:rPr>
        <w:t>s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limited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industry experience.   The</w:t>
      </w:r>
      <w:r w:rsidRPr="00193C11">
        <w:rPr>
          <w:rFonts w:ascii="Gill Sans MT" w:eastAsia="Gill Sans MT" w:hAnsi="Gill Sans MT" w:cs="Gill Sans MT"/>
          <w:spacing w:val="13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targeted</w:t>
      </w:r>
      <w:r w:rsidRPr="00193C11">
        <w:rPr>
          <w:rFonts w:ascii="Gill Sans MT" w:eastAsia="Gill Sans MT" w:hAnsi="Gill Sans MT" w:cs="Gill Sans MT"/>
          <w:spacing w:val="10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o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b</w:t>
      </w:r>
      <w:r w:rsidRPr="00193C11">
        <w:rPr>
          <w:rFonts w:ascii="Gill Sans MT" w:eastAsia="Gill Sans MT" w:hAnsi="Gill Sans MT" w:cs="Gill Sans MT"/>
          <w:sz w:val="16"/>
          <w:szCs w:val="16"/>
        </w:rPr>
        <w:t>jective</w:t>
      </w:r>
      <w:r w:rsidRPr="00193C11">
        <w:rPr>
          <w:rFonts w:ascii="Gill Sans MT" w:eastAsia="Gill Sans MT" w:hAnsi="Gill Sans MT" w:cs="Gill Sans MT"/>
          <w:spacing w:val="10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makes</w:t>
      </w:r>
      <w:r w:rsidRPr="00193C11">
        <w:rPr>
          <w:rFonts w:ascii="Gill Sans MT" w:eastAsia="Gill Sans MT" w:hAnsi="Gill Sans MT" w:cs="Gill Sans MT"/>
          <w:spacing w:val="11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it</w:t>
      </w:r>
      <w:r w:rsidRPr="00193C11">
        <w:rPr>
          <w:rFonts w:ascii="Gill Sans MT" w:eastAsia="Gill Sans MT" w:hAnsi="Gill Sans MT" w:cs="Gill Sans MT"/>
          <w:spacing w:val="16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clear</w:t>
      </w:r>
      <w:r w:rsidRPr="00193C11">
        <w:rPr>
          <w:rFonts w:ascii="Gill Sans MT" w:eastAsia="Gill Sans MT" w:hAnsi="Gill Sans MT" w:cs="Gill Sans MT"/>
          <w:spacing w:val="13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to</w:t>
      </w:r>
      <w:r w:rsidRPr="00193C11">
        <w:rPr>
          <w:rFonts w:ascii="Gill Sans MT" w:eastAsia="Gill Sans MT" w:hAnsi="Gill Sans MT" w:cs="Gill Sans MT"/>
          <w:spacing w:val="1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the employer exactly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what</w:t>
      </w:r>
      <w:r w:rsidRPr="00193C11">
        <w:rPr>
          <w:rFonts w:ascii="Gill Sans MT" w:eastAsia="Gill Sans MT" w:hAnsi="Gill Sans MT" w:cs="Gill Sans MT"/>
          <w:spacing w:val="3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the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applicant is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l</w:t>
      </w:r>
      <w:r w:rsidRPr="00193C11">
        <w:rPr>
          <w:rFonts w:ascii="Gill Sans MT" w:eastAsia="Gill Sans MT" w:hAnsi="Gill Sans MT" w:cs="Gill Sans MT"/>
          <w:sz w:val="16"/>
          <w:szCs w:val="16"/>
        </w:rPr>
        <w:t>ooking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 xml:space="preserve"> f</w:t>
      </w:r>
      <w:r w:rsidRPr="00193C11">
        <w:rPr>
          <w:rFonts w:ascii="Gill Sans MT" w:eastAsia="Gill Sans MT" w:hAnsi="Gill Sans MT" w:cs="Gill Sans MT"/>
          <w:sz w:val="16"/>
          <w:szCs w:val="16"/>
        </w:rPr>
        <w:t>or</w:t>
      </w:r>
      <w:r w:rsidRPr="00193C11">
        <w:rPr>
          <w:rFonts w:ascii="Gill Sans MT" w:eastAsia="Gill Sans MT" w:hAnsi="Gill Sans MT" w:cs="Gill Sans MT"/>
          <w:spacing w:val="6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in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the posit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i</w:t>
      </w:r>
      <w:r w:rsidRPr="00193C11">
        <w:rPr>
          <w:rFonts w:ascii="Gill Sans MT" w:eastAsia="Gill Sans MT" w:hAnsi="Gill Sans MT" w:cs="Gill Sans MT"/>
          <w:sz w:val="16"/>
          <w:szCs w:val="16"/>
        </w:rPr>
        <w:t>o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n</w:t>
      </w:r>
      <w:r w:rsidRPr="00193C11">
        <w:rPr>
          <w:rFonts w:ascii="Gill Sans MT" w:eastAsia="Gill Sans MT" w:hAnsi="Gill Sans MT" w:cs="Gill Sans MT"/>
          <w:sz w:val="16"/>
          <w:szCs w:val="16"/>
        </w:rPr>
        <w:t>.</w:t>
      </w:r>
      <w:r w:rsidRPr="00193C11">
        <w:rPr>
          <w:rFonts w:ascii="Gill Sans MT" w:eastAsia="Gill Sans MT" w:hAnsi="Gill Sans MT" w:cs="Gill Sans MT"/>
          <w:spacing w:val="41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h</w:t>
      </w:r>
      <w:r w:rsidRPr="00193C11">
        <w:rPr>
          <w:rFonts w:ascii="Gill Sans MT" w:eastAsia="Gill Sans MT" w:hAnsi="Gill Sans MT" w:cs="Gill Sans MT"/>
          <w:sz w:val="16"/>
          <w:szCs w:val="16"/>
        </w:rPr>
        <w:t>e</w:t>
      </w:r>
      <w:r w:rsidRPr="00193C11">
        <w:rPr>
          <w:rFonts w:ascii="Gill Sans MT" w:eastAsia="Gill Sans MT" w:hAnsi="Gill Sans MT" w:cs="Gill Sans MT"/>
          <w:spacing w:val="-3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use</w:t>
      </w:r>
      <w:r w:rsidRPr="00193C11">
        <w:rPr>
          <w:rFonts w:ascii="Gill Sans MT" w:eastAsia="Gill Sans MT" w:hAnsi="Gill Sans MT" w:cs="Gill Sans MT"/>
          <w:spacing w:val="-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of</w:t>
      </w:r>
      <w:r w:rsidRPr="00193C11">
        <w:rPr>
          <w:rFonts w:ascii="Gill Sans MT" w:eastAsia="Gill Sans MT" w:hAnsi="Gill Sans MT" w:cs="Gill Sans MT"/>
          <w:spacing w:val="-1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quantifiers</w:t>
      </w:r>
      <w:r w:rsidRPr="00193C11">
        <w:rPr>
          <w:rFonts w:ascii="Gill Sans MT" w:eastAsia="Gill Sans MT" w:hAnsi="Gill Sans MT" w:cs="Gill Sans MT"/>
          <w:spacing w:val="-6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h</w:t>
      </w:r>
      <w:r w:rsidRPr="00193C11">
        <w:rPr>
          <w:rFonts w:ascii="Gill Sans MT" w:eastAsia="Gill Sans MT" w:hAnsi="Gill Sans MT" w:cs="Gill Sans MT"/>
          <w:sz w:val="16"/>
          <w:szCs w:val="16"/>
        </w:rPr>
        <w:t>roughout</w:t>
      </w:r>
      <w:r w:rsidRPr="00193C11">
        <w:rPr>
          <w:rFonts w:ascii="Gill Sans MT" w:eastAsia="Gill Sans MT" w:hAnsi="Gill Sans MT" w:cs="Gill Sans MT"/>
          <w:spacing w:val="-7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a res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u</w:t>
      </w:r>
      <w:r w:rsidRPr="00193C11">
        <w:rPr>
          <w:rFonts w:ascii="Gill Sans MT" w:eastAsia="Gill Sans MT" w:hAnsi="Gill Sans MT" w:cs="Gill Sans MT"/>
          <w:sz w:val="16"/>
          <w:szCs w:val="16"/>
        </w:rPr>
        <w:t>me,</w:t>
      </w:r>
      <w:r w:rsidRPr="00193C11">
        <w:rPr>
          <w:rFonts w:ascii="Gill Sans MT" w:eastAsia="Gill Sans MT" w:hAnsi="Gill Sans MT" w:cs="Gill Sans MT"/>
          <w:spacing w:val="-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s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u</w:t>
      </w:r>
      <w:r w:rsidRPr="00193C11">
        <w:rPr>
          <w:rFonts w:ascii="Gill Sans MT" w:eastAsia="Gill Sans MT" w:hAnsi="Gill Sans MT" w:cs="Gill Sans MT"/>
          <w:sz w:val="16"/>
          <w:szCs w:val="16"/>
        </w:rPr>
        <w:t>ch</w:t>
      </w:r>
      <w:r w:rsidRPr="00193C11">
        <w:rPr>
          <w:rFonts w:ascii="Gill Sans MT" w:eastAsia="Gill Sans MT" w:hAnsi="Gill Sans MT" w:cs="Gill Sans MT"/>
          <w:spacing w:val="-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as numbers, percents and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dollar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v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a</w:t>
      </w:r>
      <w:r w:rsidRPr="00193C11">
        <w:rPr>
          <w:rFonts w:ascii="Gill Sans MT" w:eastAsia="Gill Sans MT" w:hAnsi="Gill Sans MT" w:cs="Gill Sans MT"/>
          <w:sz w:val="16"/>
          <w:szCs w:val="16"/>
        </w:rPr>
        <w:t>lues,</w:t>
      </w:r>
      <w:r w:rsidRPr="00193C11">
        <w:rPr>
          <w:rFonts w:ascii="Gill Sans MT" w:eastAsia="Gill Sans MT" w:hAnsi="Gill Sans MT" w:cs="Gill Sans MT"/>
          <w:spacing w:val="3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illustrates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 xml:space="preserve"> t</w:t>
      </w:r>
      <w:r w:rsidRPr="00193C11">
        <w:rPr>
          <w:rFonts w:ascii="Gill Sans MT" w:eastAsia="Gill Sans MT" w:hAnsi="Gill Sans MT" w:cs="Gill Sans MT"/>
          <w:sz w:val="16"/>
          <w:szCs w:val="16"/>
        </w:rPr>
        <w:t>o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employe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>r</w:t>
      </w:r>
      <w:r w:rsidRPr="00193C11">
        <w:rPr>
          <w:rFonts w:ascii="Gill Sans MT" w:eastAsia="Gill Sans MT" w:hAnsi="Gill Sans MT" w:cs="Gill Sans MT"/>
          <w:sz w:val="16"/>
          <w:szCs w:val="16"/>
        </w:rPr>
        <w:t>s the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volume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of</w:t>
      </w:r>
      <w:r w:rsidRPr="00193C11">
        <w:rPr>
          <w:rFonts w:ascii="Gill Sans MT" w:eastAsia="Gill Sans MT" w:hAnsi="Gill Sans MT" w:cs="Gill Sans MT"/>
          <w:spacing w:val="6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>w</w:t>
      </w:r>
      <w:r w:rsidRPr="00193C11">
        <w:rPr>
          <w:rFonts w:ascii="Gill Sans MT" w:eastAsia="Gill Sans MT" w:hAnsi="Gill Sans MT" w:cs="Gill Sans MT"/>
          <w:sz w:val="16"/>
          <w:szCs w:val="16"/>
        </w:rPr>
        <w:t>ork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that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o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n</w:t>
      </w:r>
      <w:r w:rsidRPr="00193C11">
        <w:rPr>
          <w:rFonts w:ascii="Gill Sans MT" w:eastAsia="Gill Sans MT" w:hAnsi="Gill Sans MT" w:cs="Gill Sans MT"/>
          <w:sz w:val="16"/>
          <w:szCs w:val="16"/>
        </w:rPr>
        <w:t>e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has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 xml:space="preserve">experience with.  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The “</w:t>
      </w:r>
      <w:r w:rsidRPr="00193C11">
        <w:rPr>
          <w:rFonts w:ascii="Gill Sans MT" w:eastAsia="Gill Sans MT" w:hAnsi="Gill Sans MT" w:cs="Gill Sans MT"/>
          <w:spacing w:val="-1"/>
          <w:sz w:val="16"/>
          <w:szCs w:val="16"/>
        </w:rPr>
        <w:t>O</w:t>
      </w:r>
      <w:r w:rsidRPr="00193C11">
        <w:rPr>
          <w:rFonts w:ascii="Gill Sans MT" w:eastAsia="Gill Sans MT" w:hAnsi="Gill Sans MT" w:cs="Gill Sans MT"/>
          <w:sz w:val="16"/>
          <w:szCs w:val="16"/>
        </w:rPr>
        <w:t>ther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Achieve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>m</w:t>
      </w:r>
      <w:r w:rsidRPr="00193C11">
        <w:rPr>
          <w:rFonts w:ascii="Gill Sans MT" w:eastAsia="Gill Sans MT" w:hAnsi="Gill Sans MT" w:cs="Gill Sans MT"/>
          <w:sz w:val="16"/>
          <w:szCs w:val="16"/>
        </w:rPr>
        <w:t>ents” section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dis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pla</w:t>
      </w:r>
      <w:r w:rsidRPr="00193C11">
        <w:rPr>
          <w:rFonts w:ascii="Gill Sans MT" w:eastAsia="Gill Sans MT" w:hAnsi="Gill Sans MT" w:cs="Gill Sans MT"/>
          <w:sz w:val="16"/>
          <w:szCs w:val="16"/>
        </w:rPr>
        <w:t>ys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ce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rt</w:t>
      </w:r>
      <w:r w:rsidRPr="00193C11">
        <w:rPr>
          <w:rFonts w:ascii="Gill Sans MT" w:eastAsia="Gill Sans MT" w:hAnsi="Gill Sans MT" w:cs="Gill Sans MT"/>
          <w:sz w:val="16"/>
          <w:szCs w:val="16"/>
        </w:rPr>
        <w:t>if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i</w:t>
      </w:r>
      <w:r w:rsidRPr="00193C11">
        <w:rPr>
          <w:rFonts w:ascii="Gill Sans MT" w:eastAsia="Gill Sans MT" w:hAnsi="Gill Sans MT" w:cs="Gill Sans MT"/>
          <w:sz w:val="16"/>
          <w:szCs w:val="16"/>
        </w:rPr>
        <w:t>c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a</w:t>
      </w:r>
      <w:r w:rsidRPr="00193C11">
        <w:rPr>
          <w:rFonts w:ascii="Gill Sans MT" w:eastAsia="Gill Sans MT" w:hAnsi="Gill Sans MT" w:cs="Gill Sans MT"/>
          <w:sz w:val="16"/>
          <w:szCs w:val="16"/>
        </w:rPr>
        <w:t>t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i</w:t>
      </w:r>
      <w:r w:rsidRPr="00193C11">
        <w:rPr>
          <w:rFonts w:ascii="Gill Sans MT" w:eastAsia="Gill Sans MT" w:hAnsi="Gill Sans MT" w:cs="Gill Sans MT"/>
          <w:spacing w:val="-1"/>
          <w:sz w:val="16"/>
          <w:szCs w:val="16"/>
        </w:rPr>
        <w:t>o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>n</w:t>
      </w:r>
      <w:r w:rsidRPr="00193C11">
        <w:rPr>
          <w:rFonts w:ascii="Gill Sans MT" w:eastAsia="Gill Sans MT" w:hAnsi="Gill Sans MT" w:cs="Gill Sans MT"/>
          <w:sz w:val="16"/>
          <w:szCs w:val="16"/>
        </w:rPr>
        <w:t>s,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 xml:space="preserve">awards </w:t>
      </w:r>
      <w:r w:rsidRPr="00193C11">
        <w:rPr>
          <w:rFonts w:ascii="Gill Sans MT" w:eastAsia="Gill Sans MT" w:hAnsi="Gill Sans MT" w:cs="Gill Sans MT"/>
          <w:sz w:val="16"/>
          <w:szCs w:val="16"/>
        </w:rPr>
        <w:t>and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other</w:t>
      </w:r>
      <w:r w:rsidRPr="00193C11">
        <w:rPr>
          <w:rFonts w:ascii="Gill Sans MT" w:eastAsia="Gill Sans MT" w:hAnsi="Gill Sans MT" w:cs="Gill Sans MT"/>
          <w:spacing w:val="4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relev</w:t>
      </w:r>
      <w:r w:rsidRPr="00193C11">
        <w:rPr>
          <w:rFonts w:ascii="Gill Sans MT" w:eastAsia="Gill Sans MT" w:hAnsi="Gill Sans MT" w:cs="Gill Sans MT"/>
          <w:spacing w:val="-1"/>
          <w:sz w:val="16"/>
          <w:szCs w:val="16"/>
        </w:rPr>
        <w:t>a</w:t>
      </w:r>
      <w:r w:rsidRPr="00193C11">
        <w:rPr>
          <w:rFonts w:ascii="Gill Sans MT" w:eastAsia="Gill Sans MT" w:hAnsi="Gill Sans MT" w:cs="Gill Sans MT"/>
          <w:sz w:val="16"/>
          <w:szCs w:val="16"/>
        </w:rPr>
        <w:t>nt</w:t>
      </w:r>
      <w:r w:rsidRPr="00193C11">
        <w:rPr>
          <w:rFonts w:ascii="Gill Sans MT" w:eastAsia="Gill Sans MT" w:hAnsi="Gill Sans MT" w:cs="Gill Sans MT"/>
          <w:spacing w:val="2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information an</w:t>
      </w:r>
      <w:r w:rsidRPr="00193C11">
        <w:rPr>
          <w:rFonts w:ascii="Gill Sans MT" w:eastAsia="Gill Sans MT" w:hAnsi="Gill Sans MT" w:cs="Gill Sans MT"/>
          <w:spacing w:val="6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employer</w:t>
      </w:r>
      <w:r w:rsidRPr="00193C11">
        <w:rPr>
          <w:rFonts w:ascii="Gill Sans MT" w:eastAsia="Gill Sans MT" w:hAnsi="Gill Sans MT" w:cs="Gill Sans MT"/>
          <w:spacing w:val="1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>may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pacing w:val="-2"/>
          <w:sz w:val="16"/>
          <w:szCs w:val="16"/>
        </w:rPr>
        <w:t>v</w:t>
      </w:r>
      <w:r w:rsidRPr="00193C11">
        <w:rPr>
          <w:rFonts w:ascii="Gill Sans MT" w:eastAsia="Gill Sans MT" w:hAnsi="Gill Sans MT" w:cs="Gill Sans MT"/>
          <w:sz w:val="16"/>
          <w:szCs w:val="16"/>
        </w:rPr>
        <w:t>iew</w:t>
      </w:r>
      <w:r w:rsidRPr="00193C11">
        <w:rPr>
          <w:rFonts w:ascii="Gill Sans MT" w:eastAsia="Gill Sans MT" w:hAnsi="Gill Sans MT" w:cs="Gill Sans MT"/>
          <w:spacing w:val="5"/>
          <w:sz w:val="16"/>
          <w:szCs w:val="16"/>
        </w:rPr>
        <w:t xml:space="preserve"> </w:t>
      </w:r>
      <w:r w:rsidRPr="00193C11">
        <w:rPr>
          <w:rFonts w:ascii="Gill Sans MT" w:eastAsia="Gill Sans MT" w:hAnsi="Gill Sans MT" w:cs="Gill Sans MT"/>
          <w:sz w:val="16"/>
          <w:szCs w:val="16"/>
        </w:rPr>
        <w:t xml:space="preserve">as </w:t>
      </w:r>
      <w:r w:rsidRPr="00193C11">
        <w:rPr>
          <w:rFonts w:ascii="Gill Sans MT" w:eastAsia="Gill Sans MT" w:hAnsi="Gill Sans MT" w:cs="Gill Sans MT"/>
          <w:sz w:val="16"/>
          <w:szCs w:val="16"/>
        </w:rPr>
        <w:t>valuable.</w:t>
      </w:r>
    </w:p>
    <w:p w14:paraId="177AD76D" w14:textId="77777777" w:rsidR="002455A7" w:rsidRPr="00193C11" w:rsidRDefault="002455A7">
      <w:pPr>
        <w:spacing w:before="5" w:line="280" w:lineRule="exact"/>
        <w:rPr>
          <w:sz w:val="28"/>
          <w:szCs w:val="28"/>
        </w:rPr>
      </w:pPr>
    </w:p>
    <w:p w14:paraId="5EA730CF" w14:textId="77777777" w:rsidR="002455A7" w:rsidRPr="00193C11" w:rsidRDefault="00350081">
      <w:pPr>
        <w:spacing w:before="7"/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  <w:u w:color="000000"/>
        </w:rPr>
        <w:t>Professional</w:t>
      </w:r>
      <w:r w:rsidRPr="00193C11">
        <w:rPr>
          <w:spacing w:val="-8"/>
          <w:sz w:val="24"/>
          <w:szCs w:val="24"/>
          <w:u w:color="000000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  <w:u w:color="000000"/>
        </w:rPr>
        <w:t>Objective</w:t>
      </w:r>
    </w:p>
    <w:p w14:paraId="4F086897" w14:textId="77777777" w:rsidR="002455A7" w:rsidRPr="00193C11" w:rsidRDefault="00350081">
      <w:pPr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193C11">
        <w:rPr>
          <w:rFonts w:ascii="Calibri" w:eastAsia="Calibri" w:hAnsi="Calibri" w:cs="Calibri"/>
          <w:sz w:val="24"/>
          <w:szCs w:val="24"/>
        </w:rPr>
        <w:t xml:space="preserve">o obtain a 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li</w:t>
      </w:r>
      <w:r w:rsidRPr="00193C11">
        <w:rPr>
          <w:rFonts w:ascii="Calibri" w:eastAsia="Calibri" w:hAnsi="Calibri" w:cs="Calibri"/>
          <w:sz w:val="24"/>
          <w:szCs w:val="24"/>
        </w:rPr>
        <w:t>ne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cook internship, at the Marriott Downtown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Hotel, from December </w:t>
      </w:r>
      <w:r w:rsidRPr="00193C11">
        <w:rPr>
          <w:rFonts w:ascii="Calibri" w:eastAsia="Calibri" w:hAnsi="Calibri" w:cs="Calibri"/>
          <w:spacing w:val="-2"/>
          <w:sz w:val="24"/>
          <w:szCs w:val="24"/>
        </w:rPr>
        <w:t>1</w:t>
      </w:r>
      <w:r w:rsidRPr="00193C11">
        <w:rPr>
          <w:rFonts w:ascii="Calibri" w:eastAsia="Calibri" w:hAnsi="Calibri" w:cs="Calibri"/>
          <w:sz w:val="24"/>
          <w:szCs w:val="24"/>
        </w:rPr>
        <w:t>, 2009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to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F</w:t>
      </w:r>
      <w:r w:rsidRPr="00193C11">
        <w:rPr>
          <w:rFonts w:ascii="Calibri" w:eastAsia="Calibri" w:hAnsi="Calibri" w:cs="Calibri"/>
          <w:spacing w:val="2"/>
          <w:sz w:val="24"/>
          <w:szCs w:val="24"/>
        </w:rPr>
        <w:t>e</w:t>
      </w:r>
      <w:r w:rsidRPr="00193C11">
        <w:rPr>
          <w:rFonts w:ascii="Calibri" w:eastAsia="Calibri" w:hAnsi="Calibri" w:cs="Calibri"/>
          <w:sz w:val="24"/>
          <w:szCs w:val="24"/>
        </w:rPr>
        <w:t>bruary 25,</w:t>
      </w:r>
    </w:p>
    <w:p w14:paraId="10A13835" w14:textId="77777777" w:rsidR="002455A7" w:rsidRPr="00193C11" w:rsidRDefault="00350081">
      <w:pPr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sz w:val="24"/>
          <w:szCs w:val="24"/>
        </w:rPr>
        <w:t>2010,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to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advance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m</w:t>
      </w:r>
      <w:r w:rsidRPr="00193C11">
        <w:rPr>
          <w:rFonts w:ascii="Calibri" w:eastAsia="Calibri" w:hAnsi="Calibri" w:cs="Calibri"/>
          <w:sz w:val="24"/>
          <w:szCs w:val="24"/>
        </w:rPr>
        <w:t>y knowledge and exper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193C11">
        <w:rPr>
          <w:rFonts w:ascii="Calibri" w:eastAsia="Calibri" w:hAnsi="Calibri" w:cs="Calibri"/>
          <w:sz w:val="24"/>
          <w:szCs w:val="24"/>
        </w:rPr>
        <w:t>en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193C11">
        <w:rPr>
          <w:rFonts w:ascii="Calibri" w:eastAsia="Calibri" w:hAnsi="Calibri" w:cs="Calibri"/>
          <w:sz w:val="24"/>
          <w:szCs w:val="24"/>
        </w:rPr>
        <w:t>e in the cul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193C11">
        <w:rPr>
          <w:rFonts w:ascii="Calibri" w:eastAsia="Calibri" w:hAnsi="Calibri" w:cs="Calibri"/>
          <w:sz w:val="24"/>
          <w:szCs w:val="24"/>
        </w:rPr>
        <w:t>nary arts field</w:t>
      </w:r>
    </w:p>
    <w:p w14:paraId="13F60A72" w14:textId="77777777" w:rsidR="002455A7" w:rsidRPr="00193C11" w:rsidRDefault="002455A7">
      <w:pPr>
        <w:spacing w:before="14" w:line="280" w:lineRule="exact"/>
        <w:rPr>
          <w:sz w:val="28"/>
          <w:szCs w:val="28"/>
        </w:rPr>
      </w:pPr>
    </w:p>
    <w:p w14:paraId="60FB6BF0" w14:textId="77777777" w:rsidR="002455A7" w:rsidRPr="00193C11" w:rsidRDefault="00350081">
      <w:pPr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  <w:u w:color="000000"/>
        </w:rPr>
        <w:t>Work</w:t>
      </w:r>
      <w:r w:rsidRPr="00193C11">
        <w:rPr>
          <w:spacing w:val="-6"/>
          <w:sz w:val="24"/>
          <w:szCs w:val="24"/>
          <w:u w:color="000000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  <w:u w:color="000000"/>
        </w:rPr>
        <w:t>Experience</w:t>
      </w:r>
    </w:p>
    <w:p w14:paraId="2868BCB1" w14:textId="77777777" w:rsidR="002455A7" w:rsidRPr="00193C11" w:rsidRDefault="00350081">
      <w:pPr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sz w:val="24"/>
          <w:szCs w:val="24"/>
        </w:rPr>
        <w:t>09/0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8</w:t>
      </w:r>
      <w:r w:rsidRPr="00193C11">
        <w:rPr>
          <w:rFonts w:ascii="Calibri" w:eastAsia="Calibri" w:hAnsi="Calibri" w:cs="Calibri"/>
          <w:sz w:val="24"/>
          <w:szCs w:val="24"/>
        </w:rPr>
        <w:t xml:space="preserve">‐present   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Charlotte C</w:t>
      </w:r>
      <w:r w:rsidRPr="00193C11">
        <w:rPr>
          <w:rFonts w:ascii="Calibri" w:eastAsia="Calibri" w:hAnsi="Calibri" w:cs="Calibri"/>
          <w:spacing w:val="-2"/>
          <w:sz w:val="24"/>
          <w:szCs w:val="24"/>
        </w:rPr>
        <w:t>o</w:t>
      </w:r>
      <w:r w:rsidRPr="00193C11">
        <w:rPr>
          <w:rFonts w:ascii="Calibri" w:eastAsia="Calibri" w:hAnsi="Calibri" w:cs="Calibri"/>
          <w:sz w:val="24"/>
          <w:szCs w:val="24"/>
        </w:rPr>
        <w:t xml:space="preserve">untry Club                                                                         </w:t>
      </w:r>
      <w:r w:rsidRPr="00193C11">
        <w:rPr>
          <w:rFonts w:ascii="Calibri" w:eastAsia="Calibri" w:hAnsi="Calibri" w:cs="Calibri"/>
          <w:spacing w:val="48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Charlotte,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NC</w:t>
      </w:r>
    </w:p>
    <w:p w14:paraId="551B985C" w14:textId="77777777" w:rsidR="002455A7" w:rsidRPr="00193C11" w:rsidRDefault="00350081">
      <w:pPr>
        <w:ind w:left="174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</w:rPr>
        <w:t>Lead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</w:rPr>
        <w:t xml:space="preserve">Line 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>C</w:t>
      </w:r>
      <w:r w:rsidRPr="00193C11">
        <w:rPr>
          <w:rFonts w:ascii="Calibri" w:eastAsia="Calibri" w:hAnsi="Calibri" w:cs="Calibri"/>
          <w:b/>
          <w:spacing w:val="1"/>
          <w:sz w:val="24"/>
          <w:szCs w:val="24"/>
        </w:rPr>
        <w:t>ook</w:t>
      </w:r>
    </w:p>
    <w:p w14:paraId="1EB0D4E5" w14:textId="77777777" w:rsidR="002455A7" w:rsidRPr="00193C11" w:rsidRDefault="00350081">
      <w:pPr>
        <w:spacing w:before="3"/>
        <w:ind w:left="228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    </w:t>
      </w:r>
      <w:r w:rsidRPr="00193C11">
        <w:rPr>
          <w:rFonts w:ascii="Verdana" w:eastAsia="Verdana" w:hAnsi="Verdana" w:cs="Verdana"/>
          <w:spacing w:val="83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Consistently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prepared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100</w:t>
      </w:r>
      <w:r w:rsidRPr="00193C11">
        <w:rPr>
          <w:rFonts w:ascii="Calibri" w:eastAsia="Calibri" w:hAnsi="Calibri" w:cs="Calibri"/>
          <w:sz w:val="24"/>
          <w:szCs w:val="24"/>
        </w:rPr>
        <w:t>+ entrees</w:t>
      </w:r>
      <w:r w:rsidRPr="00193C11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to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guests’ s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a</w:t>
      </w:r>
      <w:r w:rsidRPr="00193C11">
        <w:rPr>
          <w:rFonts w:ascii="Calibri" w:eastAsia="Calibri" w:hAnsi="Calibri" w:cs="Calibri"/>
          <w:sz w:val="24"/>
          <w:szCs w:val="24"/>
        </w:rPr>
        <w:t>tisfaction per shift</w:t>
      </w:r>
    </w:p>
    <w:p w14:paraId="00E41602" w14:textId="77777777" w:rsidR="002455A7" w:rsidRPr="00193C11" w:rsidRDefault="00350081">
      <w:pPr>
        <w:tabs>
          <w:tab w:val="left" w:pos="2980"/>
        </w:tabs>
        <w:spacing w:before="4"/>
        <w:ind w:left="3000" w:right="700" w:hanging="7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>•</w:t>
      </w:r>
      <w:r w:rsidRPr="00193C11">
        <w:rPr>
          <w:rFonts w:ascii="Verdana" w:eastAsia="Verdana" w:hAnsi="Verdana" w:cs="Verdana"/>
          <w:sz w:val="24"/>
          <w:szCs w:val="24"/>
        </w:rPr>
        <w:tab/>
      </w:r>
      <w:r w:rsidRPr="00193C11">
        <w:rPr>
          <w:rFonts w:ascii="Calibri" w:eastAsia="Calibri" w:hAnsi="Calibri" w:cs="Calibri"/>
          <w:sz w:val="24"/>
          <w:szCs w:val="24"/>
        </w:rPr>
        <w:t>Interacted</w:t>
      </w:r>
      <w:r w:rsidRPr="00193C11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with 50+ customers daily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through </w:t>
      </w:r>
      <w:r w:rsidRPr="00193C11">
        <w:rPr>
          <w:rFonts w:ascii="Calibri" w:eastAsia="Calibri" w:hAnsi="Calibri" w:cs="Calibri"/>
          <w:sz w:val="24"/>
          <w:szCs w:val="24"/>
        </w:rPr>
        <w:t>dining room floor presenta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193C11">
        <w:rPr>
          <w:rFonts w:ascii="Calibri" w:eastAsia="Calibri" w:hAnsi="Calibri" w:cs="Calibri"/>
          <w:sz w:val="24"/>
          <w:szCs w:val="24"/>
        </w:rPr>
        <w:t>ions and private parties</w:t>
      </w:r>
    </w:p>
    <w:p w14:paraId="492D02C6" w14:textId="77777777" w:rsidR="002455A7" w:rsidRPr="00193C11" w:rsidRDefault="00350081">
      <w:pPr>
        <w:spacing w:before="2"/>
        <w:ind w:left="228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    </w:t>
      </w:r>
      <w:r w:rsidRPr="00193C11">
        <w:rPr>
          <w:rFonts w:ascii="Verdana" w:eastAsia="Verdana" w:hAnsi="Verdana" w:cs="Verdana"/>
          <w:spacing w:val="83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Demonstrated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proper S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193C11">
        <w:rPr>
          <w:rFonts w:ascii="Calibri" w:eastAsia="Calibri" w:hAnsi="Calibri" w:cs="Calibri"/>
          <w:sz w:val="24"/>
          <w:szCs w:val="24"/>
        </w:rPr>
        <w:t>rvSafe techniques and strict health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code practices</w:t>
      </w:r>
    </w:p>
    <w:p w14:paraId="5ED03AAC" w14:textId="77777777" w:rsidR="002455A7" w:rsidRPr="00193C11" w:rsidRDefault="002455A7">
      <w:pPr>
        <w:spacing w:before="14" w:line="280" w:lineRule="exact"/>
        <w:rPr>
          <w:sz w:val="28"/>
          <w:szCs w:val="28"/>
        </w:rPr>
      </w:pPr>
    </w:p>
    <w:p w14:paraId="7567CE7E" w14:textId="77777777" w:rsidR="002455A7" w:rsidRPr="00193C11" w:rsidRDefault="00350081">
      <w:pPr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sz w:val="24"/>
          <w:szCs w:val="24"/>
        </w:rPr>
        <w:t>06/0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8</w:t>
      </w:r>
      <w:r w:rsidRPr="00193C11">
        <w:rPr>
          <w:rFonts w:ascii="Calibri" w:eastAsia="Calibri" w:hAnsi="Calibri" w:cs="Calibri"/>
          <w:sz w:val="24"/>
          <w:szCs w:val="24"/>
        </w:rPr>
        <w:t xml:space="preserve">‐08/08      </w:t>
      </w:r>
      <w:r w:rsidRPr="00193C11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Torreon Go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l</w:t>
      </w:r>
      <w:r w:rsidRPr="00193C11">
        <w:rPr>
          <w:rFonts w:ascii="Calibri" w:eastAsia="Calibri" w:hAnsi="Calibri" w:cs="Calibri"/>
          <w:sz w:val="24"/>
          <w:szCs w:val="24"/>
        </w:rPr>
        <w:t xml:space="preserve">f Club                                                                                   </w:t>
      </w:r>
      <w:r w:rsidRPr="00193C11"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Showers, AZ</w:t>
      </w:r>
    </w:p>
    <w:p w14:paraId="2A69BB33" w14:textId="77777777" w:rsidR="002455A7" w:rsidRPr="00193C11" w:rsidRDefault="00350081">
      <w:pPr>
        <w:ind w:left="174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</w:rPr>
        <w:t>Salad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</w:rPr>
        <w:t>Prep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</w:rPr>
        <w:t>Associate (seasonal)</w:t>
      </w:r>
    </w:p>
    <w:p w14:paraId="353F5E15" w14:textId="77777777" w:rsidR="002455A7" w:rsidRPr="00193C11" w:rsidRDefault="00350081">
      <w:pPr>
        <w:spacing w:before="3"/>
        <w:ind w:left="228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    </w:t>
      </w:r>
      <w:r w:rsidRPr="00193C11">
        <w:rPr>
          <w:rFonts w:ascii="Verdana" w:eastAsia="Verdana" w:hAnsi="Verdana" w:cs="Verdana"/>
          <w:spacing w:val="83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Prepared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mo</w:t>
      </w:r>
      <w:r w:rsidRPr="00193C11">
        <w:rPr>
          <w:rFonts w:ascii="Calibri" w:eastAsia="Calibri" w:hAnsi="Calibri" w:cs="Calibri"/>
          <w:sz w:val="24"/>
          <w:szCs w:val="24"/>
        </w:rPr>
        <w:t>re then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50 mad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193C11">
        <w:rPr>
          <w:rFonts w:ascii="Calibri" w:eastAsia="Calibri" w:hAnsi="Calibri" w:cs="Calibri"/>
          <w:sz w:val="24"/>
          <w:szCs w:val="24"/>
        </w:rPr>
        <w:t>‐t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193C11">
        <w:rPr>
          <w:rFonts w:ascii="Calibri" w:eastAsia="Calibri" w:hAnsi="Calibri" w:cs="Calibri"/>
          <w:sz w:val="24"/>
          <w:szCs w:val="24"/>
        </w:rPr>
        <w:t>‐order salads daily</w:t>
      </w:r>
    </w:p>
    <w:p w14:paraId="5B091B34" w14:textId="77777777" w:rsidR="002455A7" w:rsidRPr="00193C11" w:rsidRDefault="00350081">
      <w:pPr>
        <w:spacing w:before="4"/>
        <w:ind w:left="228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    </w:t>
      </w:r>
      <w:r w:rsidRPr="00193C11">
        <w:rPr>
          <w:rFonts w:ascii="Verdana" w:eastAsia="Verdana" w:hAnsi="Verdana" w:cs="Verdana"/>
          <w:spacing w:val="83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Responsible for fully prepping and s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t</w:t>
      </w:r>
      <w:r w:rsidRPr="00193C11">
        <w:rPr>
          <w:rFonts w:ascii="Calibri" w:eastAsia="Calibri" w:hAnsi="Calibri" w:cs="Calibri"/>
          <w:sz w:val="24"/>
          <w:szCs w:val="24"/>
        </w:rPr>
        <w:t>ocking soup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and salad bar</w:t>
      </w:r>
    </w:p>
    <w:p w14:paraId="07656FFD" w14:textId="77777777" w:rsidR="002455A7" w:rsidRPr="00193C11" w:rsidRDefault="00350081">
      <w:pPr>
        <w:tabs>
          <w:tab w:val="left" w:pos="2980"/>
        </w:tabs>
        <w:spacing w:before="4"/>
        <w:ind w:left="3000" w:right="657" w:hanging="7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>•</w:t>
      </w:r>
      <w:r w:rsidRPr="00193C11">
        <w:rPr>
          <w:rFonts w:ascii="Verdana" w:eastAsia="Verdana" w:hAnsi="Verdana" w:cs="Verdana"/>
          <w:sz w:val="24"/>
          <w:szCs w:val="24"/>
        </w:rPr>
        <w:tab/>
      </w:r>
      <w:r w:rsidRPr="00193C11">
        <w:rPr>
          <w:rFonts w:ascii="Calibri" w:eastAsia="Calibri" w:hAnsi="Calibri" w:cs="Calibri"/>
          <w:sz w:val="24"/>
          <w:szCs w:val="24"/>
        </w:rPr>
        <w:t>Crea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193C11">
        <w:rPr>
          <w:rFonts w:ascii="Calibri" w:eastAsia="Calibri" w:hAnsi="Calibri" w:cs="Calibri"/>
          <w:sz w:val="24"/>
          <w:szCs w:val="24"/>
        </w:rPr>
        <w:t>d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a new salad combination that remains</w:t>
      </w:r>
      <w:r w:rsidRPr="00193C11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193C11">
        <w:rPr>
          <w:rFonts w:ascii="Calibri" w:eastAsia="Calibri" w:hAnsi="Calibri" w:cs="Calibri"/>
          <w:sz w:val="24"/>
          <w:szCs w:val="24"/>
        </w:rPr>
        <w:t xml:space="preserve">n the menu; top selling salad </w:t>
      </w:r>
      <w:r w:rsidRPr="00193C11">
        <w:rPr>
          <w:rFonts w:ascii="Calibri" w:eastAsia="Calibri" w:hAnsi="Calibri" w:cs="Calibri"/>
          <w:sz w:val="24"/>
          <w:szCs w:val="24"/>
        </w:rPr>
        <w:t>since 06/07</w:t>
      </w:r>
    </w:p>
    <w:p w14:paraId="5985E512" w14:textId="77777777" w:rsidR="002455A7" w:rsidRPr="00193C11" w:rsidRDefault="002455A7">
      <w:pPr>
        <w:spacing w:before="14" w:line="280" w:lineRule="exact"/>
        <w:rPr>
          <w:sz w:val="28"/>
          <w:szCs w:val="28"/>
        </w:rPr>
      </w:pPr>
    </w:p>
    <w:p w14:paraId="00B1CB2B" w14:textId="77777777" w:rsidR="002455A7" w:rsidRPr="00193C11" w:rsidRDefault="00350081">
      <w:pPr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sz w:val="24"/>
          <w:szCs w:val="24"/>
        </w:rPr>
        <w:t>04/0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4</w:t>
      </w:r>
      <w:r w:rsidRPr="00193C11">
        <w:rPr>
          <w:rFonts w:ascii="Calibri" w:eastAsia="Calibri" w:hAnsi="Calibri" w:cs="Calibri"/>
          <w:sz w:val="24"/>
          <w:szCs w:val="24"/>
        </w:rPr>
        <w:t xml:space="preserve">‐05/08      </w:t>
      </w:r>
      <w:r w:rsidRPr="00193C11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Wendy’s Corporation                                                                            </w:t>
      </w:r>
      <w:r w:rsidRPr="00193C11">
        <w:rPr>
          <w:rFonts w:ascii="Calibri" w:eastAsia="Calibri" w:hAnsi="Calibri" w:cs="Calibri"/>
          <w:spacing w:val="44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Scottsdale, AZ</w:t>
      </w:r>
    </w:p>
    <w:p w14:paraId="3FCBEC1D" w14:textId="77777777" w:rsidR="002455A7" w:rsidRPr="00193C11" w:rsidRDefault="00350081">
      <w:pPr>
        <w:ind w:left="174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</w:rPr>
        <w:t>Line Cook/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>C</w:t>
      </w:r>
      <w:r w:rsidRPr="00193C11">
        <w:rPr>
          <w:rFonts w:ascii="Calibri" w:eastAsia="Calibri" w:hAnsi="Calibri" w:cs="Calibri"/>
          <w:b/>
          <w:sz w:val="24"/>
          <w:szCs w:val="24"/>
        </w:rPr>
        <w:t>ashier</w:t>
      </w:r>
    </w:p>
    <w:p w14:paraId="0D2DF6EC" w14:textId="77777777" w:rsidR="002455A7" w:rsidRPr="00193C11" w:rsidRDefault="00350081">
      <w:pPr>
        <w:spacing w:before="3"/>
        <w:ind w:left="228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    </w:t>
      </w:r>
      <w:r w:rsidRPr="00193C11">
        <w:rPr>
          <w:rFonts w:ascii="Verdana" w:eastAsia="Verdana" w:hAnsi="Verdana" w:cs="Verdana"/>
          <w:spacing w:val="83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Prepared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h</w:t>
      </w:r>
      <w:r w:rsidRPr="00193C11">
        <w:rPr>
          <w:rFonts w:ascii="Calibri" w:eastAsia="Calibri" w:hAnsi="Calibri" w:cs="Calibri"/>
          <w:spacing w:val="-2"/>
          <w:sz w:val="24"/>
          <w:szCs w:val="24"/>
        </w:rPr>
        <w:t>o</w:t>
      </w:r>
      <w:r w:rsidRPr="00193C11">
        <w:rPr>
          <w:rFonts w:ascii="Calibri" w:eastAsia="Calibri" w:hAnsi="Calibri" w:cs="Calibri"/>
          <w:sz w:val="24"/>
          <w:szCs w:val="24"/>
        </w:rPr>
        <w:t>t food items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for over 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50</w:t>
      </w:r>
      <w:r w:rsidRPr="00193C11">
        <w:rPr>
          <w:rFonts w:ascii="Calibri" w:eastAsia="Calibri" w:hAnsi="Calibri" w:cs="Calibri"/>
          <w:sz w:val="24"/>
          <w:szCs w:val="24"/>
        </w:rPr>
        <w:t>0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customers daily</w:t>
      </w:r>
    </w:p>
    <w:p w14:paraId="37666745" w14:textId="77777777" w:rsidR="002455A7" w:rsidRPr="00193C11" w:rsidRDefault="00350081">
      <w:pPr>
        <w:tabs>
          <w:tab w:val="left" w:pos="2980"/>
        </w:tabs>
        <w:spacing w:before="4"/>
        <w:ind w:left="3000" w:right="674" w:hanging="7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>•</w:t>
      </w:r>
      <w:r w:rsidRPr="00193C11">
        <w:rPr>
          <w:rFonts w:ascii="Verdana" w:eastAsia="Verdana" w:hAnsi="Verdana" w:cs="Verdana"/>
          <w:sz w:val="24"/>
          <w:szCs w:val="24"/>
        </w:rPr>
        <w:tab/>
      </w:r>
      <w:r w:rsidRPr="00193C11">
        <w:rPr>
          <w:rFonts w:ascii="Calibri" w:eastAsia="Calibri" w:hAnsi="Calibri" w:cs="Calibri"/>
          <w:sz w:val="24"/>
          <w:szCs w:val="24"/>
        </w:rPr>
        <w:t>Assisted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in taking accur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a</w:t>
      </w:r>
      <w:r w:rsidRPr="00193C11">
        <w:rPr>
          <w:rFonts w:ascii="Calibri" w:eastAsia="Calibri" w:hAnsi="Calibri" w:cs="Calibri"/>
          <w:sz w:val="24"/>
          <w:szCs w:val="24"/>
        </w:rPr>
        <w:t xml:space="preserve">te </w:t>
      </w:r>
      <w:r w:rsidRPr="00193C11">
        <w:rPr>
          <w:rFonts w:ascii="Calibri" w:eastAsia="Calibri" w:hAnsi="Calibri" w:cs="Calibri"/>
          <w:sz w:val="24"/>
          <w:szCs w:val="24"/>
        </w:rPr>
        <w:t>customer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orders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and delivering i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193C11">
        <w:rPr>
          <w:rFonts w:ascii="Calibri" w:eastAsia="Calibri" w:hAnsi="Calibri" w:cs="Calibri"/>
          <w:sz w:val="24"/>
          <w:szCs w:val="24"/>
        </w:rPr>
        <w:t>ems efficie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193C11">
        <w:rPr>
          <w:rFonts w:ascii="Calibri" w:eastAsia="Calibri" w:hAnsi="Calibri" w:cs="Calibri"/>
          <w:sz w:val="24"/>
          <w:szCs w:val="24"/>
        </w:rPr>
        <w:t>tly and ensuring customer satisfaction;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proven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by our high customer satisfaction survey scores</w:t>
      </w:r>
    </w:p>
    <w:p w14:paraId="6E9489FF" w14:textId="77777777" w:rsidR="002455A7" w:rsidRPr="00193C11" w:rsidRDefault="00350081">
      <w:pPr>
        <w:spacing w:before="3"/>
        <w:ind w:left="228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    </w:t>
      </w:r>
      <w:r w:rsidRPr="00193C11">
        <w:rPr>
          <w:rFonts w:ascii="Verdana" w:eastAsia="Verdana" w:hAnsi="Verdana" w:cs="Verdana"/>
          <w:spacing w:val="83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Accountable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for closing st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193C11">
        <w:rPr>
          <w:rFonts w:ascii="Calibri" w:eastAsia="Calibri" w:hAnsi="Calibri" w:cs="Calibri"/>
          <w:sz w:val="24"/>
          <w:szCs w:val="24"/>
        </w:rPr>
        <w:t xml:space="preserve">re and organizing for 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nex</w:t>
      </w:r>
      <w:r w:rsidRPr="00193C11">
        <w:rPr>
          <w:rFonts w:ascii="Calibri" w:eastAsia="Calibri" w:hAnsi="Calibri" w:cs="Calibri"/>
          <w:sz w:val="24"/>
          <w:szCs w:val="24"/>
        </w:rPr>
        <w:t>t business day</w:t>
      </w:r>
    </w:p>
    <w:p w14:paraId="537EE3DC" w14:textId="77777777" w:rsidR="002455A7" w:rsidRPr="00193C11" w:rsidRDefault="002455A7">
      <w:pPr>
        <w:spacing w:before="7" w:line="280" w:lineRule="exact"/>
        <w:rPr>
          <w:sz w:val="28"/>
          <w:szCs w:val="28"/>
        </w:rPr>
        <w:sectPr w:rsidR="002455A7" w:rsidRPr="00193C11">
          <w:type w:val="continuous"/>
          <w:pgSz w:w="12240" w:h="15840"/>
          <w:pgMar w:top="960" w:right="400" w:bottom="280" w:left="600" w:header="720" w:footer="720" w:gutter="0"/>
          <w:cols w:space="720"/>
        </w:sectPr>
      </w:pPr>
    </w:p>
    <w:p w14:paraId="45F8623D" w14:textId="77777777" w:rsidR="002455A7" w:rsidRPr="00193C11" w:rsidRDefault="00350081">
      <w:pPr>
        <w:spacing w:before="7"/>
        <w:ind w:left="120" w:right="-56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  <w:u w:color="000000"/>
        </w:rPr>
        <w:t>Education</w:t>
      </w:r>
    </w:p>
    <w:p w14:paraId="64DD868A" w14:textId="77777777" w:rsidR="002455A7" w:rsidRPr="00193C11" w:rsidRDefault="00350081">
      <w:pPr>
        <w:spacing w:before="20" w:line="280" w:lineRule="exact"/>
        <w:rPr>
          <w:sz w:val="28"/>
          <w:szCs w:val="28"/>
        </w:rPr>
      </w:pPr>
      <w:r w:rsidRPr="00193C11">
        <w:br w:type="column"/>
      </w:r>
    </w:p>
    <w:p w14:paraId="217F47CF" w14:textId="77777777" w:rsidR="002455A7" w:rsidRPr="00193C11" w:rsidRDefault="00350081">
      <w:pPr>
        <w:ind w:right="1533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</w:rPr>
        <w:t>Johnson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</w:rPr>
        <w:t xml:space="preserve">&amp; </w:t>
      </w:r>
      <w:r w:rsidRPr="00193C11">
        <w:rPr>
          <w:rFonts w:ascii="Calibri" w:eastAsia="Calibri" w:hAnsi="Calibri" w:cs="Calibri"/>
          <w:b/>
          <w:sz w:val="24"/>
          <w:szCs w:val="24"/>
        </w:rPr>
        <w:t>Wales Uni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>v</w:t>
      </w:r>
      <w:r w:rsidRPr="00193C11">
        <w:rPr>
          <w:rFonts w:ascii="Calibri" w:eastAsia="Calibri" w:hAnsi="Calibri" w:cs="Calibri"/>
          <w:b/>
          <w:sz w:val="24"/>
          <w:szCs w:val="24"/>
        </w:rPr>
        <w:t xml:space="preserve">ersity                                                                   </w:t>
      </w:r>
      <w:r w:rsidRPr="00193C11">
        <w:rPr>
          <w:rFonts w:ascii="Calibri" w:eastAsia="Calibri" w:hAnsi="Calibri" w:cs="Calibri"/>
          <w:b/>
          <w:spacing w:val="14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Charlotte,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NC </w:t>
      </w:r>
      <w:r w:rsidRPr="00193C11">
        <w:rPr>
          <w:rFonts w:ascii="Calibri" w:eastAsia="Calibri" w:hAnsi="Calibri" w:cs="Calibri"/>
          <w:sz w:val="24"/>
          <w:szCs w:val="24"/>
        </w:rPr>
        <w:t>Associate in Applied Science,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Culinary Arts                                          </w:t>
      </w:r>
      <w:r w:rsidRPr="00193C11">
        <w:rPr>
          <w:rFonts w:ascii="Calibri" w:eastAsia="Calibri" w:hAnsi="Calibri" w:cs="Calibri"/>
          <w:spacing w:val="36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Candidate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05</w:t>
      </w:r>
      <w:r w:rsidRPr="00193C11">
        <w:rPr>
          <w:rFonts w:ascii="Calibri" w:eastAsia="Calibri" w:hAnsi="Calibri" w:cs="Calibri"/>
          <w:sz w:val="24"/>
          <w:szCs w:val="24"/>
        </w:rPr>
        <w:t>/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1</w:t>
      </w:r>
      <w:r w:rsidRPr="00193C11">
        <w:rPr>
          <w:rFonts w:ascii="Calibri" w:eastAsia="Calibri" w:hAnsi="Calibri" w:cs="Calibri"/>
          <w:sz w:val="24"/>
          <w:szCs w:val="24"/>
        </w:rPr>
        <w:t>0</w:t>
      </w:r>
    </w:p>
    <w:p w14:paraId="2AF2845A" w14:textId="77777777" w:rsidR="002455A7" w:rsidRPr="00193C11" w:rsidRDefault="00350081">
      <w:pPr>
        <w:rPr>
          <w:rFonts w:ascii="Calibri" w:eastAsia="Calibri" w:hAnsi="Calibri" w:cs="Calibri"/>
          <w:sz w:val="24"/>
          <w:szCs w:val="24"/>
        </w:rPr>
        <w:sectPr w:rsidR="002455A7" w:rsidRPr="00193C11">
          <w:type w:val="continuous"/>
          <w:pgSz w:w="12240" w:h="15840"/>
          <w:pgMar w:top="960" w:right="400" w:bottom="280" w:left="600" w:header="720" w:footer="720" w:gutter="0"/>
          <w:cols w:num="2" w:space="720" w:equalWidth="0">
            <w:col w:w="1114" w:space="446"/>
            <w:col w:w="9680"/>
          </w:cols>
        </w:sectPr>
      </w:pPr>
      <w:r w:rsidRPr="00193C11">
        <w:rPr>
          <w:rFonts w:ascii="Calibri" w:eastAsia="Calibri" w:hAnsi="Calibri" w:cs="Calibri"/>
          <w:sz w:val="24"/>
          <w:szCs w:val="24"/>
        </w:rPr>
        <w:t>GPA: 3.8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/</w:t>
      </w:r>
      <w:r w:rsidRPr="00193C11">
        <w:rPr>
          <w:rFonts w:ascii="Calibri" w:eastAsia="Calibri" w:hAnsi="Calibri" w:cs="Calibri"/>
          <w:sz w:val="24"/>
          <w:szCs w:val="24"/>
        </w:rPr>
        <w:t>4.0</w:t>
      </w:r>
    </w:p>
    <w:p w14:paraId="34CC345B" w14:textId="77777777" w:rsidR="002455A7" w:rsidRPr="00193C11" w:rsidRDefault="00350081">
      <w:pPr>
        <w:spacing w:before="6" w:line="280" w:lineRule="exact"/>
        <w:rPr>
          <w:sz w:val="28"/>
          <w:szCs w:val="28"/>
        </w:rPr>
      </w:pPr>
      <w:r w:rsidRPr="00193C11">
        <w:pict w14:anchorId="24FE772F">
          <v:group id="_x0000_s1028" style="position:absolute;margin-left:377.6pt;margin-top:26.6pt;width:216.75pt;height:99.75pt;z-index:-251653632;mso-position-horizontal-relative:page;mso-position-vertical-relative:page" coordorigin="7553,533" coordsize="4335,1995">
            <v:shape id="_x0000_s1039" style="position:absolute;left:7560;top:540;width:4320;height:1980" coordorigin="7560,540" coordsize="4320,1980" path="m11880,540r-4320,l7560,2520r4320,l11880,540xe" filled="f" strokecolor="#010101">
              <v:path arrowok="t"/>
            </v:shape>
            <v:shape id="_x0000_s1038" style="position:absolute;left:7712;top:620;width:4018;height:185" coordorigin="7712,620" coordsize="4018,185" path="m7712,805r4018,l11730,620r-4018,l7712,805xe" fillcolor="#cff" stroked="f">
              <v:path arrowok="t"/>
            </v:shape>
            <v:shape id="_x0000_s1037" style="position:absolute;left:7712;top:805;width:4018;height:186" coordorigin="7712,805" coordsize="4018,186" path="m7712,991r4018,l11730,805r-4018,l7712,991xe" fillcolor="#cff" stroked="f">
              <v:path arrowok="t"/>
            </v:shape>
            <v:shape id="_x0000_s1036" style="position:absolute;left:7712;top:991;width:4018;height:186" coordorigin="7712,991" coordsize="4018,186" path="m7712,1177r4018,l11730,991r-4018,l7712,1177xe" fillcolor="#cff" stroked="f">
              <v:path arrowok="t"/>
            </v:shape>
            <v:shape id="_x0000_s1035" style="position:absolute;left:7712;top:1177;width:4018;height:185" coordorigin="7712,1177" coordsize="4018,185" path="m7712,1362r4018,l11730,1177r-4018,l7712,1362xe" fillcolor="#cff" stroked="f">
              <v:path arrowok="t"/>
            </v:shape>
            <v:shape id="_x0000_s1034" style="position:absolute;left:7712;top:1362;width:4018;height:186" coordorigin="7712,1362" coordsize="4018,186" path="m7712,1548r4018,l11730,1362r-4018,l7712,1548xe" fillcolor="#cff" stroked="f">
              <v:path arrowok="t"/>
            </v:shape>
            <v:shape id="_x0000_s1033" style="position:absolute;left:7712;top:1548;width:4018;height:185" coordorigin="7712,1548" coordsize="4018,185" path="m7712,1733r4018,l11730,1548r-4018,l7712,1733xe" fillcolor="#cff" stroked="f">
              <v:path arrowok="t"/>
            </v:shape>
            <v:shape id="_x0000_s1032" style="position:absolute;left:7712;top:1733;width:4018;height:186" coordorigin="7712,1733" coordsize="4018,186" path="m7712,1919r4018,l11730,1733r-4018,l7712,1919xe" fillcolor="#cff" stroked="f">
              <v:path arrowok="t"/>
            </v:shape>
            <v:shape id="_x0000_s1031" style="position:absolute;left:7712;top:1919;width:4018;height:186" coordorigin="7712,1919" coordsize="4018,186" path="m7712,2105r4018,l11730,1919r-4018,l7712,2105xe" fillcolor="#cff" stroked="f">
              <v:path arrowok="t"/>
            </v:shape>
            <v:shape id="_x0000_s1030" style="position:absolute;left:7712;top:2105;width:4018;height:185" coordorigin="7712,2105" coordsize="4018,185" path="m7712,2290r4018,l11730,2105r-4018,l7712,2290xe" fillcolor="#cff" stroked="f">
              <v:path arrowok="t"/>
            </v:shape>
            <v:shape id="_x0000_s1029" style="position:absolute;left:7712;top:2290;width:4018;height:150" coordorigin="7712,2290" coordsize="4018,150" path="m7712,2440r4018,l11730,2290r-4018,l7712,2440xe" fillcolor="#cff" stroked="f">
              <v:path arrowok="t"/>
            </v:shape>
            <w10:wrap anchorx="page" anchory="page"/>
          </v:group>
        </w:pict>
      </w:r>
    </w:p>
    <w:p w14:paraId="190161B9" w14:textId="77777777" w:rsidR="002455A7" w:rsidRPr="00193C11" w:rsidRDefault="00350081">
      <w:pPr>
        <w:spacing w:before="7"/>
        <w:ind w:left="12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Calibri" w:eastAsia="Calibri" w:hAnsi="Calibri" w:cs="Calibri"/>
          <w:b/>
          <w:sz w:val="24"/>
          <w:szCs w:val="24"/>
          <w:u w:color="000000"/>
        </w:rPr>
        <w:t>Other</w:t>
      </w:r>
      <w:r w:rsidRPr="00193C11">
        <w:rPr>
          <w:spacing w:val="-6"/>
          <w:sz w:val="24"/>
          <w:szCs w:val="24"/>
          <w:u w:color="000000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  <w:u w:color="000000"/>
        </w:rPr>
        <w:t>Achievements</w:t>
      </w:r>
    </w:p>
    <w:p w14:paraId="650EC7CD" w14:textId="77777777" w:rsidR="002455A7" w:rsidRPr="00193C11" w:rsidRDefault="00350081">
      <w:pPr>
        <w:spacing w:before="3"/>
        <w:ind w:left="156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</w:t>
      </w:r>
      <w:r w:rsidRPr="00193C11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Conversational in Spanish</w:t>
      </w:r>
    </w:p>
    <w:p w14:paraId="0313FC43" w14:textId="77777777" w:rsidR="002455A7" w:rsidRPr="00193C11" w:rsidRDefault="00350081">
      <w:pPr>
        <w:spacing w:before="4"/>
        <w:ind w:left="156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</w:t>
      </w:r>
      <w:r w:rsidRPr="00193C11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Certificatio</w:t>
      </w:r>
      <w:r w:rsidRPr="00193C11">
        <w:rPr>
          <w:rFonts w:ascii="Calibri" w:eastAsia="Calibri" w:hAnsi="Calibri" w:cs="Calibri"/>
          <w:spacing w:val="-2"/>
          <w:sz w:val="24"/>
          <w:szCs w:val="24"/>
        </w:rPr>
        <w:t>n</w:t>
      </w:r>
      <w:r w:rsidRPr="00193C11">
        <w:rPr>
          <w:rFonts w:ascii="Calibri" w:eastAsia="Calibri" w:hAnsi="Calibri" w:cs="Calibri"/>
          <w:sz w:val="24"/>
          <w:szCs w:val="24"/>
        </w:rPr>
        <w:t>s: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ServSafe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Foo</w:t>
      </w:r>
      <w:r w:rsidRPr="00193C11">
        <w:rPr>
          <w:rFonts w:ascii="Calibri" w:eastAsia="Calibri" w:hAnsi="Calibri" w:cs="Calibri"/>
          <w:sz w:val="24"/>
          <w:szCs w:val="24"/>
        </w:rPr>
        <w:t>d Safety 09/08, ServS</w:t>
      </w:r>
      <w:r w:rsidRPr="00193C11">
        <w:rPr>
          <w:rFonts w:ascii="Calibri" w:eastAsia="Calibri" w:hAnsi="Calibri" w:cs="Calibri"/>
          <w:spacing w:val="2"/>
          <w:sz w:val="24"/>
          <w:szCs w:val="24"/>
        </w:rPr>
        <w:t>a</w:t>
      </w:r>
      <w:r w:rsidRPr="00193C11">
        <w:rPr>
          <w:rFonts w:ascii="Calibri" w:eastAsia="Calibri" w:hAnsi="Calibri" w:cs="Calibri"/>
          <w:sz w:val="24"/>
          <w:szCs w:val="24"/>
        </w:rPr>
        <w:t>fe Alcohol 03/09</w:t>
      </w:r>
    </w:p>
    <w:p w14:paraId="30C14253" w14:textId="77777777" w:rsidR="002455A7" w:rsidRPr="00193C11" w:rsidRDefault="00350081">
      <w:pPr>
        <w:spacing w:before="4"/>
        <w:ind w:left="156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</w:t>
      </w:r>
      <w:r w:rsidRPr="00193C11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 xml:space="preserve">Torreon Associate 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193C11">
        <w:rPr>
          <w:rFonts w:ascii="Calibri" w:eastAsia="Calibri" w:hAnsi="Calibri" w:cs="Calibri"/>
          <w:sz w:val="24"/>
          <w:szCs w:val="24"/>
        </w:rPr>
        <w:t>f the Month, 8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/</w:t>
      </w:r>
      <w:r w:rsidRPr="00193C11">
        <w:rPr>
          <w:rFonts w:ascii="Calibri" w:eastAsia="Calibri" w:hAnsi="Calibri" w:cs="Calibri"/>
          <w:sz w:val="24"/>
          <w:szCs w:val="24"/>
        </w:rPr>
        <w:t>08</w:t>
      </w:r>
    </w:p>
    <w:p w14:paraId="011A3589" w14:textId="77777777" w:rsidR="002455A7" w:rsidRPr="00193C11" w:rsidRDefault="00350081">
      <w:pPr>
        <w:spacing w:before="4"/>
        <w:ind w:left="156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</w:t>
      </w:r>
      <w:r w:rsidRPr="00193C11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State Cooking Champion, Culinary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Arts Arizona, 03/07</w:t>
      </w:r>
    </w:p>
    <w:p w14:paraId="658488E8" w14:textId="77777777" w:rsidR="002455A7" w:rsidRPr="00193C11" w:rsidRDefault="00350081">
      <w:pPr>
        <w:spacing w:before="4"/>
        <w:ind w:left="1560"/>
        <w:rPr>
          <w:rFonts w:ascii="Calibri" w:eastAsia="Calibri" w:hAnsi="Calibri" w:cs="Calibri"/>
          <w:sz w:val="24"/>
          <w:szCs w:val="24"/>
        </w:rPr>
      </w:pPr>
      <w:r w:rsidRPr="00193C11">
        <w:rPr>
          <w:rFonts w:ascii="Verdana" w:eastAsia="Verdana" w:hAnsi="Verdana" w:cs="Verdana"/>
          <w:sz w:val="24"/>
          <w:szCs w:val="24"/>
        </w:rPr>
        <w:t xml:space="preserve">• </w:t>
      </w:r>
      <w:r w:rsidRPr="00193C11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sz w:val="24"/>
          <w:szCs w:val="24"/>
        </w:rPr>
        <w:t>Pr</w:t>
      </w:r>
      <w:r w:rsidRPr="00193C11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193C11">
        <w:rPr>
          <w:rFonts w:ascii="Calibri" w:eastAsia="Calibri" w:hAnsi="Calibri" w:cs="Calibri"/>
          <w:sz w:val="24"/>
          <w:szCs w:val="24"/>
        </w:rPr>
        <w:t xml:space="preserve">‐Start Arizona state cooking </w:t>
      </w:r>
      <w:r w:rsidRPr="00193C11">
        <w:rPr>
          <w:rFonts w:ascii="Calibri" w:eastAsia="Calibri" w:hAnsi="Calibri" w:cs="Calibri"/>
          <w:sz w:val="24"/>
          <w:szCs w:val="24"/>
        </w:rPr>
        <w:t>champion, 12</w:t>
      </w:r>
      <w:r w:rsidRPr="00193C11">
        <w:rPr>
          <w:rFonts w:ascii="Calibri" w:eastAsia="Calibri" w:hAnsi="Calibri" w:cs="Calibri"/>
          <w:spacing w:val="1"/>
          <w:sz w:val="24"/>
          <w:szCs w:val="24"/>
        </w:rPr>
        <w:t>/</w:t>
      </w:r>
      <w:r w:rsidRPr="00193C11">
        <w:rPr>
          <w:rFonts w:ascii="Calibri" w:eastAsia="Calibri" w:hAnsi="Calibri" w:cs="Calibri"/>
          <w:sz w:val="24"/>
          <w:szCs w:val="24"/>
        </w:rPr>
        <w:t>06</w:t>
      </w:r>
    </w:p>
    <w:p w14:paraId="288518B5" w14:textId="77777777" w:rsidR="002455A7" w:rsidRPr="00193C11" w:rsidRDefault="002455A7">
      <w:pPr>
        <w:spacing w:before="7" w:line="180" w:lineRule="exact"/>
        <w:rPr>
          <w:sz w:val="18"/>
          <w:szCs w:val="18"/>
        </w:rPr>
      </w:pPr>
    </w:p>
    <w:p w14:paraId="15119054" w14:textId="77777777" w:rsidR="002455A7" w:rsidRPr="00193C11" w:rsidRDefault="002455A7">
      <w:pPr>
        <w:spacing w:line="200" w:lineRule="exact"/>
      </w:pPr>
    </w:p>
    <w:p w14:paraId="5DDA9F4F" w14:textId="77777777" w:rsidR="002455A7" w:rsidRPr="00193C11" w:rsidRDefault="002455A7">
      <w:pPr>
        <w:spacing w:line="200" w:lineRule="exact"/>
      </w:pPr>
    </w:p>
    <w:p w14:paraId="271E8DC4" w14:textId="77777777" w:rsidR="002455A7" w:rsidRPr="00193C11" w:rsidRDefault="00350081">
      <w:pPr>
        <w:ind w:left="3070"/>
        <w:rPr>
          <w:rFonts w:ascii="Calibri" w:eastAsia="Calibri" w:hAnsi="Calibri" w:cs="Calibri"/>
          <w:sz w:val="24"/>
          <w:szCs w:val="24"/>
        </w:rPr>
        <w:sectPr w:rsidR="002455A7" w:rsidRPr="00193C11">
          <w:type w:val="continuous"/>
          <w:pgSz w:w="12240" w:h="15840"/>
          <w:pgMar w:top="960" w:right="400" w:bottom="280" w:left="600" w:header="720" w:footer="720" w:gutter="0"/>
          <w:cols w:space="720"/>
        </w:sectPr>
      </w:pPr>
      <w:r w:rsidRPr="00193C11">
        <w:rPr>
          <w:rFonts w:ascii="Calibri" w:eastAsia="Calibri" w:hAnsi="Calibri" w:cs="Calibri"/>
          <w:b/>
          <w:sz w:val="24"/>
          <w:szCs w:val="24"/>
        </w:rPr>
        <w:t>Referenc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 w:rsidRPr="00193C11">
        <w:rPr>
          <w:rFonts w:ascii="Calibri" w:eastAsia="Calibri" w:hAnsi="Calibri" w:cs="Calibri"/>
          <w:b/>
          <w:sz w:val="24"/>
          <w:szCs w:val="24"/>
        </w:rPr>
        <w:t>s</w:t>
      </w:r>
      <w:r w:rsidRPr="00193C11"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</w:rPr>
        <w:t>and</w:t>
      </w:r>
      <w:r w:rsidRPr="00193C11"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 w:rsidRPr="00193C11">
        <w:rPr>
          <w:rFonts w:ascii="Calibri" w:eastAsia="Calibri" w:hAnsi="Calibri" w:cs="Calibri"/>
          <w:b/>
          <w:sz w:val="24"/>
          <w:szCs w:val="24"/>
        </w:rPr>
        <w:t>Career Portfolio Available Upon Request</w:t>
      </w:r>
    </w:p>
    <w:p w14:paraId="5A31598A" w14:textId="77777777" w:rsidR="002455A7" w:rsidRPr="00193C11" w:rsidRDefault="002455A7">
      <w:pPr>
        <w:spacing w:before="9" w:line="120" w:lineRule="exact"/>
        <w:rPr>
          <w:sz w:val="13"/>
          <w:szCs w:val="13"/>
        </w:rPr>
      </w:pPr>
    </w:p>
    <w:p w14:paraId="3244EBF5" w14:textId="77777777" w:rsidR="002455A7" w:rsidRPr="00193C11" w:rsidRDefault="002455A7">
      <w:pPr>
        <w:spacing w:line="200" w:lineRule="exact"/>
      </w:pPr>
    </w:p>
    <w:p w14:paraId="191CF444" w14:textId="77777777" w:rsidR="002455A7" w:rsidRPr="00193C11" w:rsidRDefault="002455A7">
      <w:pPr>
        <w:spacing w:line="200" w:lineRule="exact"/>
      </w:pPr>
    </w:p>
    <w:p w14:paraId="06D39B84" w14:textId="77777777" w:rsidR="002455A7" w:rsidRPr="00193C11" w:rsidRDefault="00350081">
      <w:pPr>
        <w:ind w:left="3687" w:right="-47"/>
        <w:jc w:val="center"/>
        <w:rPr>
          <w:sz w:val="36"/>
          <w:szCs w:val="36"/>
        </w:rPr>
      </w:pPr>
      <w:r w:rsidRPr="00193C11">
        <w:rPr>
          <w:b/>
          <w:sz w:val="36"/>
          <w:szCs w:val="36"/>
        </w:rPr>
        <w:t>Frank Fitness</w:t>
      </w:r>
    </w:p>
    <w:p w14:paraId="7F01BD03" w14:textId="77777777" w:rsidR="002455A7" w:rsidRPr="00193C11" w:rsidRDefault="00350081">
      <w:pPr>
        <w:spacing w:line="260" w:lineRule="exact"/>
        <w:ind w:right="362"/>
        <w:jc w:val="right"/>
        <w:rPr>
          <w:sz w:val="24"/>
          <w:szCs w:val="24"/>
        </w:rPr>
      </w:pPr>
      <w:r w:rsidRPr="00193C11">
        <w:rPr>
          <w:sz w:val="24"/>
          <w:szCs w:val="24"/>
        </w:rPr>
        <w:t>2^ ABC Street</w:t>
      </w:r>
    </w:p>
    <w:p w14:paraId="00BD26C9" w14:textId="77777777" w:rsidR="002455A7" w:rsidRPr="00193C11" w:rsidRDefault="00350081">
      <w:pPr>
        <w:ind w:right="328"/>
        <w:jc w:val="right"/>
        <w:rPr>
          <w:sz w:val="24"/>
          <w:szCs w:val="24"/>
        </w:rPr>
      </w:pPr>
      <w:r w:rsidRPr="00193C11">
        <w:rPr>
          <w:sz w:val="24"/>
          <w:szCs w:val="24"/>
        </w:rPr>
        <w:t>City, ST 90000</w:t>
      </w:r>
    </w:p>
    <w:p w14:paraId="7385A8E2" w14:textId="77777777" w:rsidR="002455A7" w:rsidRPr="00193C11" w:rsidRDefault="00350081">
      <w:pPr>
        <w:ind w:left="3833" w:right="98" w:hanging="1"/>
        <w:jc w:val="center"/>
        <w:rPr>
          <w:sz w:val="24"/>
          <w:szCs w:val="24"/>
        </w:rPr>
      </w:pPr>
      <w:r w:rsidRPr="00193C11">
        <w:rPr>
          <w:sz w:val="24"/>
          <w:szCs w:val="24"/>
        </w:rPr>
        <w:t xml:space="preserve">123-123-1234 </w:t>
      </w:r>
      <w:hyperlink r:id="rId26">
        <w:r w:rsidRPr="00193C11">
          <w:rPr>
            <w:color w:val="0000FF"/>
            <w:sz w:val="24"/>
            <w:szCs w:val="24"/>
            <w:u w:color="0000FF"/>
          </w:rPr>
          <w:t>t*******@jwu.edu</w:t>
        </w:r>
      </w:hyperlink>
    </w:p>
    <w:p w14:paraId="69ACEB53" w14:textId="77777777" w:rsidR="002455A7" w:rsidRPr="00193C11" w:rsidRDefault="00350081">
      <w:pPr>
        <w:spacing w:before="76"/>
        <w:ind w:right="91"/>
        <w:rPr>
          <w:sz w:val="16"/>
          <w:szCs w:val="16"/>
        </w:rPr>
        <w:sectPr w:rsidR="002455A7" w:rsidRPr="00193C11">
          <w:pgSz w:w="12240" w:h="15840"/>
          <w:pgMar w:top="360" w:right="420" w:bottom="280" w:left="1320" w:header="720" w:footer="720" w:gutter="0"/>
          <w:cols w:num="2" w:space="720" w:equalWidth="0">
            <w:col w:w="5865" w:space="527"/>
            <w:col w:w="4108"/>
          </w:cols>
        </w:sectPr>
      </w:pPr>
      <w:r w:rsidRPr="00193C11">
        <w:br w:type="column"/>
      </w:r>
      <w:r w:rsidRPr="00193C11">
        <w:rPr>
          <w:sz w:val="16"/>
          <w:szCs w:val="16"/>
        </w:rPr>
        <w:t>T</w:t>
      </w:r>
      <w:r w:rsidRPr="00193C11">
        <w:rPr>
          <w:spacing w:val="1"/>
          <w:sz w:val="16"/>
          <w:szCs w:val="16"/>
        </w:rPr>
        <w:t>h</w:t>
      </w:r>
      <w:r w:rsidRPr="00193C11">
        <w:rPr>
          <w:sz w:val="16"/>
          <w:szCs w:val="16"/>
        </w:rPr>
        <w:t>is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exa</w:t>
      </w:r>
      <w:r w:rsidRPr="00193C11">
        <w:rPr>
          <w:spacing w:val="-2"/>
          <w:sz w:val="16"/>
          <w:szCs w:val="16"/>
        </w:rPr>
        <w:t>m</w:t>
      </w:r>
      <w:r w:rsidRPr="00193C11">
        <w:rPr>
          <w:sz w:val="16"/>
          <w:szCs w:val="16"/>
        </w:rPr>
        <w:t>ple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would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be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used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for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a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z w:val="16"/>
          <w:szCs w:val="16"/>
        </w:rPr>
        <w:t>student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appl</w:t>
      </w:r>
      <w:r w:rsidRPr="00193C11">
        <w:rPr>
          <w:spacing w:val="-1"/>
          <w:sz w:val="16"/>
          <w:szCs w:val="16"/>
        </w:rPr>
        <w:t>y</w:t>
      </w:r>
      <w:r w:rsidRPr="00193C11">
        <w:rPr>
          <w:sz w:val="16"/>
          <w:szCs w:val="16"/>
        </w:rPr>
        <w:t>ing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for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an internship,</w:t>
      </w:r>
      <w:r w:rsidRPr="00193C11">
        <w:rPr>
          <w:spacing w:val="-7"/>
          <w:sz w:val="16"/>
          <w:szCs w:val="16"/>
        </w:rPr>
        <w:t xml:space="preserve"> </w:t>
      </w:r>
      <w:r w:rsidRPr="00193C11">
        <w:rPr>
          <w:sz w:val="16"/>
          <w:szCs w:val="16"/>
        </w:rPr>
        <w:t>or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z w:val="16"/>
          <w:szCs w:val="16"/>
        </w:rPr>
        <w:t>entry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level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position,</w:t>
      </w:r>
      <w:r w:rsidRPr="00193C11">
        <w:rPr>
          <w:spacing w:val="-7"/>
          <w:sz w:val="16"/>
          <w:szCs w:val="16"/>
        </w:rPr>
        <w:t xml:space="preserve"> </w:t>
      </w:r>
      <w:r w:rsidRPr="00193C11">
        <w:rPr>
          <w:sz w:val="16"/>
          <w:szCs w:val="16"/>
        </w:rPr>
        <w:t>who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does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not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have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a</w:t>
      </w:r>
      <w:r w:rsidRPr="00193C11">
        <w:rPr>
          <w:spacing w:val="-1"/>
          <w:sz w:val="16"/>
          <w:szCs w:val="16"/>
        </w:rPr>
        <w:t>n</w:t>
      </w:r>
      <w:r w:rsidRPr="00193C11">
        <w:rPr>
          <w:sz w:val="16"/>
          <w:szCs w:val="16"/>
        </w:rPr>
        <w:t>y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paid industry</w:t>
      </w:r>
      <w:r w:rsidRPr="00193C11">
        <w:rPr>
          <w:spacing w:val="-6"/>
          <w:sz w:val="16"/>
          <w:szCs w:val="16"/>
        </w:rPr>
        <w:t xml:space="preserve"> </w:t>
      </w:r>
      <w:r w:rsidRPr="00193C11">
        <w:rPr>
          <w:sz w:val="16"/>
          <w:szCs w:val="16"/>
        </w:rPr>
        <w:t>experience.</w:t>
      </w:r>
      <w:r w:rsidRPr="00193C11">
        <w:rPr>
          <w:spacing w:val="-8"/>
          <w:sz w:val="16"/>
          <w:szCs w:val="16"/>
        </w:rPr>
        <w:t xml:space="preserve"> </w:t>
      </w:r>
      <w:r w:rsidRPr="00193C11">
        <w:rPr>
          <w:sz w:val="16"/>
          <w:szCs w:val="16"/>
        </w:rPr>
        <w:t>T</w:t>
      </w:r>
      <w:r w:rsidRPr="00193C11">
        <w:rPr>
          <w:spacing w:val="1"/>
          <w:sz w:val="16"/>
          <w:szCs w:val="16"/>
        </w:rPr>
        <w:t>h</w:t>
      </w:r>
      <w:r w:rsidRPr="00193C11">
        <w:rPr>
          <w:sz w:val="16"/>
          <w:szCs w:val="16"/>
        </w:rPr>
        <w:t>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tar</w:t>
      </w:r>
      <w:r w:rsidRPr="00193C11">
        <w:rPr>
          <w:spacing w:val="1"/>
          <w:sz w:val="16"/>
          <w:szCs w:val="16"/>
        </w:rPr>
        <w:t>g</w:t>
      </w:r>
      <w:r w:rsidRPr="00193C11">
        <w:rPr>
          <w:sz w:val="16"/>
          <w:szCs w:val="16"/>
        </w:rPr>
        <w:t>eted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objective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pacing w:val="-2"/>
          <w:sz w:val="16"/>
          <w:szCs w:val="16"/>
        </w:rPr>
        <w:t>m</w:t>
      </w:r>
      <w:r w:rsidRPr="00193C11">
        <w:rPr>
          <w:sz w:val="16"/>
          <w:szCs w:val="16"/>
        </w:rPr>
        <w:t>akes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it clear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to the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e</w:t>
      </w:r>
      <w:r w:rsidRPr="00193C11">
        <w:rPr>
          <w:spacing w:val="-2"/>
          <w:sz w:val="16"/>
          <w:szCs w:val="16"/>
        </w:rPr>
        <w:t>m</w:t>
      </w:r>
      <w:r w:rsidRPr="00193C11">
        <w:rPr>
          <w:sz w:val="16"/>
          <w:szCs w:val="16"/>
        </w:rPr>
        <w:t>plo</w:t>
      </w:r>
      <w:r w:rsidRPr="00193C11">
        <w:rPr>
          <w:spacing w:val="-1"/>
          <w:sz w:val="16"/>
          <w:szCs w:val="16"/>
        </w:rPr>
        <w:t>y</w:t>
      </w:r>
      <w:r w:rsidRPr="00193C11">
        <w:rPr>
          <w:sz w:val="16"/>
          <w:szCs w:val="16"/>
        </w:rPr>
        <w:t>er</w:t>
      </w:r>
      <w:r w:rsidRPr="00193C11">
        <w:rPr>
          <w:spacing w:val="-7"/>
          <w:sz w:val="16"/>
          <w:szCs w:val="16"/>
        </w:rPr>
        <w:t xml:space="preserve"> </w:t>
      </w:r>
      <w:r w:rsidRPr="00193C11">
        <w:rPr>
          <w:sz w:val="16"/>
          <w:szCs w:val="16"/>
        </w:rPr>
        <w:t>exactly</w:t>
      </w:r>
      <w:r w:rsidRPr="00193C11">
        <w:rPr>
          <w:spacing w:val="-6"/>
          <w:sz w:val="16"/>
          <w:szCs w:val="16"/>
        </w:rPr>
        <w:t xml:space="preserve"> </w:t>
      </w:r>
      <w:r w:rsidRPr="00193C11">
        <w:rPr>
          <w:sz w:val="16"/>
          <w:szCs w:val="16"/>
        </w:rPr>
        <w:t>what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the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applicant</w:t>
      </w:r>
      <w:r w:rsidRPr="00193C11">
        <w:rPr>
          <w:spacing w:val="-6"/>
          <w:sz w:val="16"/>
          <w:szCs w:val="16"/>
        </w:rPr>
        <w:t xml:space="preserve"> </w:t>
      </w:r>
      <w:r w:rsidRPr="00193C11">
        <w:rPr>
          <w:sz w:val="16"/>
          <w:szCs w:val="16"/>
        </w:rPr>
        <w:t>is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z w:val="16"/>
          <w:szCs w:val="16"/>
        </w:rPr>
        <w:t>looking</w:t>
      </w:r>
      <w:r w:rsidRPr="00193C11">
        <w:rPr>
          <w:spacing w:val="-6"/>
          <w:sz w:val="16"/>
          <w:szCs w:val="16"/>
        </w:rPr>
        <w:t xml:space="preserve"> </w:t>
      </w:r>
      <w:r w:rsidRPr="00193C11">
        <w:rPr>
          <w:sz w:val="16"/>
          <w:szCs w:val="16"/>
        </w:rPr>
        <w:t>for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in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z w:val="16"/>
          <w:szCs w:val="16"/>
        </w:rPr>
        <w:t>the position.</w:t>
      </w:r>
      <w:r w:rsidRPr="00193C11">
        <w:rPr>
          <w:spacing w:val="-7"/>
          <w:sz w:val="16"/>
          <w:szCs w:val="16"/>
        </w:rPr>
        <w:t xml:space="preserve"> </w:t>
      </w:r>
      <w:r w:rsidRPr="00193C11">
        <w:rPr>
          <w:sz w:val="16"/>
          <w:szCs w:val="16"/>
        </w:rPr>
        <w:t>T</w:t>
      </w:r>
      <w:r w:rsidRPr="00193C11">
        <w:rPr>
          <w:spacing w:val="1"/>
          <w:sz w:val="16"/>
          <w:szCs w:val="16"/>
        </w:rPr>
        <w:t>h</w:t>
      </w:r>
      <w:r w:rsidRPr="00193C11">
        <w:rPr>
          <w:sz w:val="16"/>
          <w:szCs w:val="16"/>
        </w:rPr>
        <w:t>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use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of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z w:val="16"/>
          <w:szCs w:val="16"/>
        </w:rPr>
        <w:t>quant</w:t>
      </w:r>
      <w:r w:rsidRPr="00193C11">
        <w:rPr>
          <w:spacing w:val="-1"/>
          <w:sz w:val="16"/>
          <w:szCs w:val="16"/>
        </w:rPr>
        <w:t>i</w:t>
      </w:r>
      <w:r w:rsidRPr="00193C11">
        <w:rPr>
          <w:spacing w:val="1"/>
          <w:sz w:val="16"/>
          <w:szCs w:val="16"/>
        </w:rPr>
        <w:t>f</w:t>
      </w:r>
      <w:r w:rsidRPr="00193C11">
        <w:rPr>
          <w:sz w:val="16"/>
          <w:szCs w:val="16"/>
        </w:rPr>
        <w:t>iers</w:t>
      </w:r>
      <w:r w:rsidRPr="00193C11">
        <w:rPr>
          <w:spacing w:val="-7"/>
          <w:sz w:val="16"/>
          <w:szCs w:val="16"/>
        </w:rPr>
        <w:t xml:space="preserve"> </w:t>
      </w:r>
      <w:r w:rsidRPr="00193C11">
        <w:rPr>
          <w:sz w:val="16"/>
          <w:szCs w:val="16"/>
        </w:rPr>
        <w:t>throughout</w:t>
      </w:r>
      <w:r w:rsidRPr="00193C11">
        <w:rPr>
          <w:spacing w:val="-7"/>
          <w:sz w:val="16"/>
          <w:szCs w:val="16"/>
        </w:rPr>
        <w:t xml:space="preserve"> </w:t>
      </w:r>
      <w:r w:rsidRPr="00193C11">
        <w:rPr>
          <w:sz w:val="16"/>
          <w:szCs w:val="16"/>
        </w:rPr>
        <w:t>a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z w:val="16"/>
          <w:szCs w:val="16"/>
        </w:rPr>
        <w:t>res</w:t>
      </w:r>
      <w:r w:rsidRPr="00193C11">
        <w:rPr>
          <w:spacing w:val="2"/>
          <w:sz w:val="16"/>
          <w:szCs w:val="16"/>
        </w:rPr>
        <w:t>u</w:t>
      </w:r>
      <w:r w:rsidRPr="00193C11">
        <w:rPr>
          <w:spacing w:val="-2"/>
          <w:sz w:val="16"/>
          <w:szCs w:val="16"/>
        </w:rPr>
        <w:t>m</w:t>
      </w:r>
      <w:r w:rsidRPr="00193C11">
        <w:rPr>
          <w:sz w:val="16"/>
          <w:szCs w:val="16"/>
        </w:rPr>
        <w:t>e,</w:t>
      </w:r>
      <w:r w:rsidRPr="00193C11">
        <w:rPr>
          <w:spacing w:val="-6"/>
          <w:sz w:val="16"/>
          <w:szCs w:val="16"/>
        </w:rPr>
        <w:t xml:space="preserve"> </w:t>
      </w:r>
      <w:r w:rsidRPr="00193C11">
        <w:rPr>
          <w:sz w:val="16"/>
          <w:szCs w:val="16"/>
        </w:rPr>
        <w:t>s</w:t>
      </w:r>
      <w:r w:rsidRPr="00193C11">
        <w:rPr>
          <w:spacing w:val="2"/>
          <w:sz w:val="16"/>
          <w:szCs w:val="16"/>
        </w:rPr>
        <w:t>u</w:t>
      </w:r>
      <w:r w:rsidRPr="00193C11">
        <w:rPr>
          <w:sz w:val="16"/>
          <w:szCs w:val="16"/>
        </w:rPr>
        <w:t>ch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as n</w:t>
      </w:r>
      <w:r w:rsidRPr="00193C11">
        <w:rPr>
          <w:spacing w:val="2"/>
          <w:sz w:val="16"/>
          <w:szCs w:val="16"/>
        </w:rPr>
        <w:t>u</w:t>
      </w:r>
      <w:r w:rsidRPr="00193C11">
        <w:rPr>
          <w:spacing w:val="-3"/>
          <w:sz w:val="16"/>
          <w:szCs w:val="16"/>
        </w:rPr>
        <w:t>m</w:t>
      </w:r>
      <w:r w:rsidRPr="00193C11">
        <w:rPr>
          <w:spacing w:val="1"/>
          <w:sz w:val="16"/>
          <w:szCs w:val="16"/>
        </w:rPr>
        <w:t>b</w:t>
      </w:r>
      <w:r w:rsidRPr="00193C11">
        <w:rPr>
          <w:sz w:val="16"/>
          <w:szCs w:val="16"/>
        </w:rPr>
        <w:t>ers,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percents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and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dollar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values,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illustrates</w:t>
      </w:r>
      <w:r w:rsidRPr="00193C11">
        <w:rPr>
          <w:spacing w:val="-6"/>
          <w:sz w:val="16"/>
          <w:szCs w:val="16"/>
        </w:rPr>
        <w:t xml:space="preserve"> </w:t>
      </w:r>
      <w:r w:rsidRPr="00193C11">
        <w:rPr>
          <w:sz w:val="16"/>
          <w:szCs w:val="16"/>
        </w:rPr>
        <w:t>to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pacing w:val="2"/>
          <w:sz w:val="16"/>
          <w:szCs w:val="16"/>
        </w:rPr>
        <w:t>e</w:t>
      </w:r>
      <w:r w:rsidRPr="00193C11">
        <w:rPr>
          <w:spacing w:val="-3"/>
          <w:sz w:val="16"/>
          <w:szCs w:val="16"/>
        </w:rPr>
        <w:t>m</w:t>
      </w:r>
      <w:r w:rsidRPr="00193C11">
        <w:rPr>
          <w:sz w:val="16"/>
          <w:szCs w:val="16"/>
        </w:rPr>
        <w:t>pl</w:t>
      </w:r>
      <w:r w:rsidRPr="00193C11">
        <w:rPr>
          <w:spacing w:val="2"/>
          <w:sz w:val="16"/>
          <w:szCs w:val="16"/>
        </w:rPr>
        <w:t>o</w:t>
      </w:r>
      <w:r w:rsidRPr="00193C11">
        <w:rPr>
          <w:spacing w:val="-1"/>
          <w:sz w:val="16"/>
          <w:szCs w:val="16"/>
        </w:rPr>
        <w:t>y</w:t>
      </w:r>
      <w:r w:rsidRPr="00193C11">
        <w:rPr>
          <w:sz w:val="16"/>
          <w:szCs w:val="16"/>
        </w:rPr>
        <w:t>ers the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vol</w:t>
      </w:r>
      <w:r w:rsidRPr="00193C11">
        <w:rPr>
          <w:spacing w:val="2"/>
          <w:sz w:val="16"/>
          <w:szCs w:val="16"/>
        </w:rPr>
        <w:t>u</w:t>
      </w:r>
      <w:r w:rsidRPr="00193C11">
        <w:rPr>
          <w:spacing w:val="-3"/>
          <w:sz w:val="16"/>
          <w:szCs w:val="16"/>
        </w:rPr>
        <w:t>m</w:t>
      </w:r>
      <w:r w:rsidRPr="00193C11">
        <w:rPr>
          <w:sz w:val="16"/>
          <w:szCs w:val="16"/>
        </w:rPr>
        <w:t>e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of</w:t>
      </w:r>
      <w:r w:rsidRPr="00193C11">
        <w:rPr>
          <w:spacing w:val="-1"/>
          <w:sz w:val="16"/>
          <w:szCs w:val="16"/>
        </w:rPr>
        <w:t xml:space="preserve"> </w:t>
      </w:r>
      <w:r w:rsidRPr="00193C11">
        <w:rPr>
          <w:sz w:val="16"/>
          <w:szCs w:val="16"/>
        </w:rPr>
        <w:t>wo</w:t>
      </w:r>
      <w:r w:rsidRPr="00193C11">
        <w:rPr>
          <w:spacing w:val="1"/>
          <w:sz w:val="16"/>
          <w:szCs w:val="16"/>
        </w:rPr>
        <w:t>r</w:t>
      </w:r>
      <w:r w:rsidRPr="00193C11">
        <w:rPr>
          <w:sz w:val="16"/>
          <w:szCs w:val="16"/>
        </w:rPr>
        <w:t>k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that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one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has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experience</w:t>
      </w:r>
      <w:r w:rsidRPr="00193C11">
        <w:rPr>
          <w:spacing w:val="-7"/>
          <w:sz w:val="16"/>
          <w:szCs w:val="16"/>
        </w:rPr>
        <w:t xml:space="preserve"> </w:t>
      </w:r>
      <w:r w:rsidRPr="00193C11">
        <w:rPr>
          <w:sz w:val="16"/>
          <w:szCs w:val="16"/>
        </w:rPr>
        <w:t>with.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z w:val="16"/>
          <w:szCs w:val="16"/>
        </w:rPr>
        <w:t>The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pacing w:val="1"/>
          <w:sz w:val="16"/>
          <w:szCs w:val="16"/>
        </w:rPr>
        <w:t>“</w:t>
      </w:r>
      <w:r w:rsidRPr="00193C11">
        <w:rPr>
          <w:sz w:val="16"/>
          <w:szCs w:val="16"/>
        </w:rPr>
        <w:t>Other Achiev</w:t>
      </w:r>
      <w:r w:rsidRPr="00193C11">
        <w:rPr>
          <w:spacing w:val="1"/>
          <w:sz w:val="16"/>
          <w:szCs w:val="16"/>
        </w:rPr>
        <w:t>e</w:t>
      </w:r>
      <w:r w:rsidRPr="00193C11">
        <w:rPr>
          <w:spacing w:val="-2"/>
          <w:sz w:val="16"/>
          <w:szCs w:val="16"/>
        </w:rPr>
        <w:t>m</w:t>
      </w:r>
      <w:r w:rsidRPr="00193C11">
        <w:rPr>
          <w:sz w:val="16"/>
          <w:szCs w:val="16"/>
        </w:rPr>
        <w:t>ents”</w:t>
      </w:r>
      <w:r w:rsidRPr="00193C11">
        <w:rPr>
          <w:spacing w:val="-10"/>
          <w:sz w:val="16"/>
          <w:szCs w:val="16"/>
        </w:rPr>
        <w:t xml:space="preserve"> </w:t>
      </w:r>
      <w:r w:rsidRPr="00193C11">
        <w:rPr>
          <w:sz w:val="16"/>
          <w:szCs w:val="16"/>
        </w:rPr>
        <w:t>s</w:t>
      </w:r>
      <w:r w:rsidRPr="00193C11">
        <w:rPr>
          <w:spacing w:val="1"/>
          <w:sz w:val="16"/>
          <w:szCs w:val="16"/>
        </w:rPr>
        <w:t>e</w:t>
      </w:r>
      <w:r w:rsidRPr="00193C11">
        <w:rPr>
          <w:sz w:val="16"/>
          <w:szCs w:val="16"/>
        </w:rPr>
        <w:t>ction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displays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cert</w:t>
      </w:r>
      <w:r w:rsidRPr="00193C11">
        <w:rPr>
          <w:spacing w:val="1"/>
          <w:sz w:val="16"/>
          <w:szCs w:val="16"/>
        </w:rPr>
        <w:t>if</w:t>
      </w:r>
      <w:r w:rsidRPr="00193C11">
        <w:rPr>
          <w:sz w:val="16"/>
          <w:szCs w:val="16"/>
        </w:rPr>
        <w:t>ications,</w:t>
      </w:r>
      <w:r w:rsidRPr="00193C11">
        <w:rPr>
          <w:spacing w:val="-8"/>
          <w:sz w:val="16"/>
          <w:szCs w:val="16"/>
        </w:rPr>
        <w:t xml:space="preserve"> </w:t>
      </w:r>
      <w:r w:rsidRPr="00193C11">
        <w:rPr>
          <w:sz w:val="16"/>
          <w:szCs w:val="16"/>
        </w:rPr>
        <w:t>awards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pacing w:val="1"/>
          <w:sz w:val="16"/>
          <w:szCs w:val="16"/>
        </w:rPr>
        <w:t>a</w:t>
      </w:r>
      <w:r w:rsidRPr="00193C11">
        <w:rPr>
          <w:sz w:val="16"/>
          <w:szCs w:val="16"/>
        </w:rPr>
        <w:t>nd other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z w:val="16"/>
          <w:szCs w:val="16"/>
        </w:rPr>
        <w:t>relevant</w:t>
      </w:r>
      <w:r w:rsidRPr="00193C11">
        <w:rPr>
          <w:spacing w:val="-5"/>
          <w:sz w:val="16"/>
          <w:szCs w:val="16"/>
        </w:rPr>
        <w:t xml:space="preserve"> </w:t>
      </w:r>
      <w:r w:rsidRPr="00193C11">
        <w:rPr>
          <w:sz w:val="16"/>
          <w:szCs w:val="16"/>
        </w:rPr>
        <w:t>infor</w:t>
      </w:r>
      <w:r w:rsidRPr="00193C11">
        <w:rPr>
          <w:spacing w:val="-2"/>
          <w:sz w:val="16"/>
          <w:szCs w:val="16"/>
        </w:rPr>
        <w:t>m</w:t>
      </w:r>
      <w:r w:rsidRPr="00193C11">
        <w:rPr>
          <w:sz w:val="16"/>
          <w:szCs w:val="16"/>
        </w:rPr>
        <w:t>ation</w:t>
      </w:r>
      <w:r w:rsidRPr="00193C11">
        <w:rPr>
          <w:spacing w:val="-8"/>
          <w:sz w:val="16"/>
          <w:szCs w:val="16"/>
        </w:rPr>
        <w:t xml:space="preserve"> </w:t>
      </w:r>
      <w:r w:rsidRPr="00193C11">
        <w:rPr>
          <w:sz w:val="16"/>
          <w:szCs w:val="16"/>
        </w:rPr>
        <w:t>an</w:t>
      </w:r>
      <w:r w:rsidRPr="00193C11">
        <w:rPr>
          <w:spacing w:val="-2"/>
          <w:sz w:val="16"/>
          <w:szCs w:val="16"/>
        </w:rPr>
        <w:t xml:space="preserve"> </w:t>
      </w:r>
      <w:r w:rsidRPr="00193C11">
        <w:rPr>
          <w:spacing w:val="2"/>
          <w:sz w:val="16"/>
          <w:szCs w:val="16"/>
        </w:rPr>
        <w:t>e</w:t>
      </w:r>
      <w:r w:rsidRPr="00193C11">
        <w:rPr>
          <w:spacing w:val="-3"/>
          <w:sz w:val="16"/>
          <w:szCs w:val="16"/>
        </w:rPr>
        <w:t>m</w:t>
      </w:r>
      <w:r w:rsidRPr="00193C11">
        <w:rPr>
          <w:spacing w:val="1"/>
          <w:sz w:val="16"/>
          <w:szCs w:val="16"/>
        </w:rPr>
        <w:t>p</w:t>
      </w:r>
      <w:r w:rsidRPr="00193C11">
        <w:rPr>
          <w:sz w:val="16"/>
          <w:szCs w:val="16"/>
        </w:rPr>
        <w:t>l</w:t>
      </w:r>
      <w:r w:rsidRPr="00193C11">
        <w:rPr>
          <w:spacing w:val="1"/>
          <w:sz w:val="16"/>
          <w:szCs w:val="16"/>
        </w:rPr>
        <w:t>oy</w:t>
      </w:r>
      <w:r w:rsidRPr="00193C11">
        <w:rPr>
          <w:sz w:val="16"/>
          <w:szCs w:val="16"/>
        </w:rPr>
        <w:t>er</w:t>
      </w:r>
      <w:r w:rsidRPr="00193C11">
        <w:rPr>
          <w:spacing w:val="-4"/>
          <w:sz w:val="16"/>
          <w:szCs w:val="16"/>
        </w:rPr>
        <w:t xml:space="preserve"> </w:t>
      </w:r>
      <w:r w:rsidRPr="00193C11">
        <w:rPr>
          <w:spacing w:val="-2"/>
          <w:sz w:val="16"/>
          <w:szCs w:val="16"/>
        </w:rPr>
        <w:t>m</w:t>
      </w:r>
      <w:r w:rsidRPr="00193C11">
        <w:rPr>
          <w:sz w:val="16"/>
          <w:szCs w:val="16"/>
        </w:rPr>
        <w:t>ay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view</w:t>
      </w:r>
      <w:r w:rsidRPr="00193C11">
        <w:rPr>
          <w:spacing w:val="-3"/>
          <w:sz w:val="16"/>
          <w:szCs w:val="16"/>
        </w:rPr>
        <w:t xml:space="preserve"> </w:t>
      </w:r>
      <w:r w:rsidRPr="00193C11">
        <w:rPr>
          <w:sz w:val="16"/>
          <w:szCs w:val="16"/>
        </w:rPr>
        <w:t>as va</w:t>
      </w:r>
      <w:r w:rsidRPr="00193C11">
        <w:rPr>
          <w:spacing w:val="1"/>
          <w:sz w:val="16"/>
          <w:szCs w:val="16"/>
        </w:rPr>
        <w:t>lu</w:t>
      </w:r>
      <w:r w:rsidRPr="00193C11">
        <w:rPr>
          <w:sz w:val="16"/>
          <w:szCs w:val="16"/>
        </w:rPr>
        <w:t>able.</w:t>
      </w:r>
    </w:p>
    <w:p w14:paraId="29CCB2E2" w14:textId="77777777" w:rsidR="002455A7" w:rsidRPr="00193C11" w:rsidRDefault="00350081">
      <w:pPr>
        <w:spacing w:before="3" w:line="120" w:lineRule="exact"/>
        <w:rPr>
          <w:sz w:val="12"/>
          <w:szCs w:val="12"/>
        </w:rPr>
      </w:pPr>
      <w:r w:rsidRPr="00193C11">
        <w:pict w14:anchorId="512F0071">
          <v:group id="_x0000_s1026" style="position:absolute;margin-left:378pt;margin-top:18pt;width:3in;height:90pt;z-index:-251652608;mso-position-horizontal-relative:page;mso-position-vertical-relative:page" coordorigin="7560,360" coordsize="4320,1800">
            <v:shape id="_x0000_s1027" style="position:absolute;left:7560;top:360;width:4320;height:1800" coordorigin="7560,360" coordsize="4320,1800" path="m11880,360r-4320,l7560,2160r4320,l11880,360xe" filled="f">
              <v:path arrowok="t"/>
            </v:shape>
            <w10:wrap anchorx="page" anchory="page"/>
          </v:group>
        </w:pict>
      </w:r>
    </w:p>
    <w:p w14:paraId="2CF758E0" w14:textId="77777777" w:rsidR="002455A7" w:rsidRPr="00193C11" w:rsidRDefault="002455A7">
      <w:pPr>
        <w:spacing w:line="200" w:lineRule="exact"/>
      </w:pPr>
    </w:p>
    <w:p w14:paraId="28195BDF" w14:textId="77777777" w:rsidR="002455A7" w:rsidRPr="00193C11" w:rsidRDefault="002455A7">
      <w:pPr>
        <w:spacing w:line="200" w:lineRule="exact"/>
      </w:pPr>
    </w:p>
    <w:p w14:paraId="6FE65353" w14:textId="77777777" w:rsidR="002455A7" w:rsidRPr="00193C11" w:rsidRDefault="00350081">
      <w:pPr>
        <w:spacing w:before="29"/>
        <w:ind w:left="120"/>
        <w:rPr>
          <w:sz w:val="24"/>
          <w:szCs w:val="24"/>
        </w:rPr>
      </w:pPr>
      <w:r w:rsidRPr="00193C11">
        <w:rPr>
          <w:b/>
          <w:sz w:val="24"/>
          <w:szCs w:val="24"/>
          <w:u w:color="000000"/>
        </w:rPr>
        <w:t>Objec</w:t>
      </w:r>
      <w:r w:rsidRPr="00193C11">
        <w:rPr>
          <w:b/>
          <w:spacing w:val="-1"/>
          <w:sz w:val="24"/>
          <w:szCs w:val="24"/>
          <w:u w:color="000000"/>
        </w:rPr>
        <w:t>t</w:t>
      </w:r>
      <w:r w:rsidRPr="00193C11">
        <w:rPr>
          <w:b/>
          <w:sz w:val="24"/>
          <w:szCs w:val="24"/>
          <w:u w:color="000000"/>
        </w:rPr>
        <w:t>iv</w:t>
      </w:r>
      <w:r w:rsidRPr="00193C11">
        <w:rPr>
          <w:b/>
          <w:spacing w:val="-1"/>
          <w:sz w:val="24"/>
          <w:szCs w:val="24"/>
          <w:u w:color="000000"/>
        </w:rPr>
        <w:t>e</w:t>
      </w:r>
      <w:r w:rsidRPr="00193C11">
        <w:rPr>
          <w:sz w:val="24"/>
          <w:szCs w:val="24"/>
        </w:rPr>
        <w:t>:</w:t>
      </w:r>
    </w:p>
    <w:p w14:paraId="721784C5" w14:textId="77777777" w:rsidR="002455A7" w:rsidRPr="00193C11" w:rsidRDefault="00350081">
      <w:pPr>
        <w:ind w:left="120"/>
        <w:rPr>
          <w:sz w:val="24"/>
          <w:szCs w:val="24"/>
        </w:rPr>
      </w:pPr>
      <w:r w:rsidRPr="00193C11">
        <w:rPr>
          <w:sz w:val="24"/>
          <w:szCs w:val="24"/>
        </w:rPr>
        <w:t xml:space="preserve">To obtain a culinary internship with Walt Disney </w:t>
      </w:r>
      <w:r w:rsidRPr="00193C11">
        <w:rPr>
          <w:spacing w:val="-2"/>
          <w:sz w:val="24"/>
          <w:szCs w:val="24"/>
        </w:rPr>
        <w:t>W</w:t>
      </w:r>
      <w:r w:rsidRPr="00193C11">
        <w:rPr>
          <w:sz w:val="24"/>
          <w:szCs w:val="24"/>
        </w:rPr>
        <w:t>orld for March 2012.</w:t>
      </w:r>
    </w:p>
    <w:p w14:paraId="0B4D6FE2" w14:textId="77777777" w:rsidR="002455A7" w:rsidRPr="00193C11" w:rsidRDefault="002455A7">
      <w:pPr>
        <w:spacing w:before="18" w:line="260" w:lineRule="exact"/>
        <w:rPr>
          <w:sz w:val="26"/>
          <w:szCs w:val="26"/>
        </w:rPr>
      </w:pPr>
    </w:p>
    <w:p w14:paraId="34C9DD63" w14:textId="77777777" w:rsidR="002455A7" w:rsidRPr="00193C11" w:rsidRDefault="00350081">
      <w:pPr>
        <w:ind w:left="120"/>
        <w:rPr>
          <w:sz w:val="24"/>
          <w:szCs w:val="24"/>
        </w:rPr>
      </w:pPr>
      <w:r w:rsidRPr="00193C11">
        <w:rPr>
          <w:b/>
          <w:sz w:val="24"/>
          <w:szCs w:val="24"/>
          <w:u w:color="000000"/>
        </w:rPr>
        <w:t>Summary of Skills:</w:t>
      </w:r>
    </w:p>
    <w:p w14:paraId="3F3EDFDA" w14:textId="77777777" w:rsidR="002455A7" w:rsidRPr="00193C11" w:rsidRDefault="00350081">
      <w:pPr>
        <w:spacing w:line="280" w:lineRule="exact"/>
        <w:ind w:left="48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 w:rsidRPr="00193C11"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>Certifications: ServSafe, Food Safety Mangers Certification 02/11</w:t>
      </w:r>
    </w:p>
    <w:p w14:paraId="6A1E9392" w14:textId="77777777" w:rsidR="002455A7" w:rsidRPr="00193C11" w:rsidRDefault="00350081">
      <w:pPr>
        <w:tabs>
          <w:tab w:val="left" w:pos="840"/>
        </w:tabs>
        <w:spacing w:before="21" w:line="260" w:lineRule="exact"/>
        <w:ind w:left="840" w:right="1414" w:hanging="36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 w:rsidRPr="00193C11">
        <w:rPr>
          <w:rFonts w:ascii="Segoe MDL2 Assets" w:eastAsia="Segoe MDL2 Assets" w:hAnsi="Segoe MDL2 Assets" w:cs="Segoe MDL2 Assets"/>
          <w:sz w:val="24"/>
          <w:szCs w:val="24"/>
        </w:rPr>
        <w:tab/>
      </w:r>
      <w:r w:rsidRPr="00193C11">
        <w:rPr>
          <w:sz w:val="24"/>
          <w:szCs w:val="24"/>
        </w:rPr>
        <w:t>Co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 xml:space="preserve">pleted courses in: </w:t>
      </w:r>
      <w:r w:rsidRPr="00193C11">
        <w:rPr>
          <w:spacing w:val="-2"/>
          <w:sz w:val="24"/>
          <w:szCs w:val="24"/>
        </w:rPr>
        <w:t>S</w:t>
      </w:r>
      <w:r w:rsidRPr="00193C11">
        <w:rPr>
          <w:sz w:val="24"/>
          <w:szCs w:val="24"/>
        </w:rPr>
        <w:t>oups, Stocks &amp; Sa</w:t>
      </w:r>
      <w:r w:rsidRPr="00193C11">
        <w:rPr>
          <w:spacing w:val="-1"/>
          <w:sz w:val="24"/>
          <w:szCs w:val="24"/>
        </w:rPr>
        <w:t>u</w:t>
      </w:r>
      <w:r w:rsidRPr="00193C11">
        <w:rPr>
          <w:sz w:val="24"/>
          <w:szCs w:val="24"/>
        </w:rPr>
        <w:t xml:space="preserve">ces, New </w:t>
      </w:r>
      <w:r w:rsidRPr="00193C11">
        <w:rPr>
          <w:spacing w:val="-2"/>
          <w:sz w:val="24"/>
          <w:szCs w:val="24"/>
        </w:rPr>
        <w:t>W</w:t>
      </w:r>
      <w:r w:rsidRPr="00193C11">
        <w:rPr>
          <w:sz w:val="24"/>
          <w:szCs w:val="24"/>
        </w:rPr>
        <w:t>orld Cuisine, Meat Cutting &amp; Cold Plated Desserts</w:t>
      </w:r>
    </w:p>
    <w:p w14:paraId="32103F07" w14:textId="77777777" w:rsidR="002455A7" w:rsidRPr="00193C11" w:rsidRDefault="00350081">
      <w:pPr>
        <w:spacing w:line="280" w:lineRule="exact"/>
        <w:ind w:left="48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 w:rsidRPr="00193C11"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>Quick le</w:t>
      </w:r>
      <w:r w:rsidRPr="00193C11">
        <w:rPr>
          <w:spacing w:val="-1"/>
          <w:position w:val="-1"/>
          <w:sz w:val="24"/>
          <w:szCs w:val="24"/>
        </w:rPr>
        <w:t>a</w:t>
      </w:r>
      <w:r w:rsidRPr="00193C11">
        <w:rPr>
          <w:position w:val="-1"/>
          <w:sz w:val="24"/>
          <w:szCs w:val="24"/>
        </w:rPr>
        <w:t>r</w:t>
      </w:r>
      <w:r w:rsidRPr="00193C11">
        <w:rPr>
          <w:spacing w:val="-1"/>
          <w:position w:val="-1"/>
          <w:sz w:val="24"/>
          <w:szCs w:val="24"/>
        </w:rPr>
        <w:t>n</w:t>
      </w:r>
      <w:r w:rsidRPr="00193C11">
        <w:rPr>
          <w:position w:val="-1"/>
          <w:sz w:val="24"/>
          <w:szCs w:val="24"/>
        </w:rPr>
        <w:t>er with e</w:t>
      </w:r>
      <w:r w:rsidRPr="00193C11">
        <w:rPr>
          <w:spacing w:val="-1"/>
          <w:position w:val="-1"/>
          <w:sz w:val="24"/>
          <w:szCs w:val="24"/>
        </w:rPr>
        <w:t>x</w:t>
      </w:r>
      <w:r w:rsidRPr="00193C11">
        <w:rPr>
          <w:position w:val="-1"/>
          <w:sz w:val="24"/>
          <w:szCs w:val="24"/>
        </w:rPr>
        <w:t>c</w:t>
      </w:r>
      <w:r w:rsidRPr="00193C11">
        <w:rPr>
          <w:spacing w:val="-1"/>
          <w:position w:val="-1"/>
          <w:sz w:val="24"/>
          <w:szCs w:val="24"/>
        </w:rPr>
        <w:t>e</w:t>
      </w:r>
      <w:r w:rsidRPr="00193C11">
        <w:rPr>
          <w:position w:val="-1"/>
          <w:sz w:val="24"/>
          <w:szCs w:val="24"/>
        </w:rPr>
        <w:t>ption</w:t>
      </w:r>
      <w:r w:rsidRPr="00193C11">
        <w:rPr>
          <w:spacing w:val="-1"/>
          <w:position w:val="-1"/>
          <w:sz w:val="24"/>
          <w:szCs w:val="24"/>
        </w:rPr>
        <w:t>a</w:t>
      </w:r>
      <w:r w:rsidRPr="00193C11">
        <w:rPr>
          <w:position w:val="-1"/>
          <w:sz w:val="24"/>
          <w:szCs w:val="24"/>
        </w:rPr>
        <w:t>l org</w:t>
      </w:r>
      <w:r w:rsidRPr="00193C11">
        <w:rPr>
          <w:spacing w:val="-1"/>
          <w:position w:val="-1"/>
          <w:sz w:val="24"/>
          <w:szCs w:val="24"/>
        </w:rPr>
        <w:t>a</w:t>
      </w:r>
      <w:r w:rsidRPr="00193C11">
        <w:rPr>
          <w:position w:val="-1"/>
          <w:sz w:val="24"/>
          <w:szCs w:val="24"/>
        </w:rPr>
        <w:t>nizational s</w:t>
      </w:r>
      <w:r w:rsidRPr="00193C11">
        <w:rPr>
          <w:spacing w:val="-1"/>
          <w:position w:val="-1"/>
          <w:sz w:val="24"/>
          <w:szCs w:val="24"/>
        </w:rPr>
        <w:t>k</w:t>
      </w:r>
      <w:r w:rsidRPr="00193C11">
        <w:rPr>
          <w:position w:val="-1"/>
          <w:sz w:val="24"/>
          <w:szCs w:val="24"/>
        </w:rPr>
        <w:t>ills</w:t>
      </w:r>
    </w:p>
    <w:p w14:paraId="344EB41A" w14:textId="77777777" w:rsidR="002455A7" w:rsidRPr="00193C11" w:rsidRDefault="00350081">
      <w:pPr>
        <w:spacing w:before="2"/>
        <w:ind w:left="48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 w:rsidRPr="00193C11"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 w:rsidRPr="00193C11">
        <w:rPr>
          <w:sz w:val="24"/>
          <w:szCs w:val="24"/>
        </w:rPr>
        <w:t>Energetic in the kitchen, with the</w:t>
      </w:r>
      <w:r w:rsidRPr="00193C11">
        <w:rPr>
          <w:spacing w:val="-1"/>
          <w:sz w:val="24"/>
          <w:szCs w:val="24"/>
        </w:rPr>
        <w:t xml:space="preserve"> </w:t>
      </w:r>
      <w:r w:rsidRPr="00193C11">
        <w:rPr>
          <w:sz w:val="24"/>
          <w:szCs w:val="24"/>
        </w:rPr>
        <w:t>s</w:t>
      </w:r>
      <w:r w:rsidRPr="00193C11">
        <w:rPr>
          <w:spacing w:val="-1"/>
          <w:sz w:val="24"/>
          <w:szCs w:val="24"/>
        </w:rPr>
        <w:t>k</w:t>
      </w:r>
      <w:r w:rsidRPr="00193C11">
        <w:rPr>
          <w:sz w:val="24"/>
          <w:szCs w:val="24"/>
        </w:rPr>
        <w:t>ill to t</w:t>
      </w:r>
      <w:r w:rsidRPr="00193C11">
        <w:rPr>
          <w:spacing w:val="-1"/>
          <w:sz w:val="24"/>
          <w:szCs w:val="24"/>
        </w:rPr>
        <w:t>h</w:t>
      </w:r>
      <w:r w:rsidRPr="00193C11">
        <w:rPr>
          <w:sz w:val="24"/>
          <w:szCs w:val="24"/>
        </w:rPr>
        <w:t>ink q</w:t>
      </w:r>
      <w:r w:rsidRPr="00193C11">
        <w:rPr>
          <w:spacing w:val="-1"/>
          <w:sz w:val="24"/>
          <w:szCs w:val="24"/>
        </w:rPr>
        <w:t>u</w:t>
      </w:r>
      <w:r w:rsidRPr="00193C11">
        <w:rPr>
          <w:sz w:val="24"/>
          <w:szCs w:val="24"/>
        </w:rPr>
        <w:t xml:space="preserve">ickly on 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y feet</w:t>
      </w:r>
    </w:p>
    <w:p w14:paraId="4A602B00" w14:textId="77777777" w:rsidR="002455A7" w:rsidRPr="00193C11" w:rsidRDefault="002455A7">
      <w:pPr>
        <w:spacing w:before="3" w:line="140" w:lineRule="exact"/>
        <w:rPr>
          <w:sz w:val="15"/>
          <w:szCs w:val="15"/>
        </w:rPr>
      </w:pPr>
    </w:p>
    <w:p w14:paraId="665E8BDE" w14:textId="77777777" w:rsidR="002455A7" w:rsidRPr="00193C11" w:rsidRDefault="002455A7">
      <w:pPr>
        <w:spacing w:line="200" w:lineRule="exact"/>
      </w:pPr>
    </w:p>
    <w:p w14:paraId="5428C0ED" w14:textId="77777777" w:rsidR="002455A7" w:rsidRPr="00193C11" w:rsidRDefault="002455A7">
      <w:pPr>
        <w:spacing w:line="200" w:lineRule="exact"/>
      </w:pPr>
    </w:p>
    <w:p w14:paraId="3A7E38E9" w14:textId="77777777" w:rsidR="002455A7" w:rsidRPr="00193C11" w:rsidRDefault="00350081">
      <w:pPr>
        <w:ind w:left="120"/>
        <w:rPr>
          <w:sz w:val="24"/>
          <w:szCs w:val="24"/>
        </w:rPr>
      </w:pPr>
      <w:r w:rsidRPr="00193C11">
        <w:rPr>
          <w:b/>
          <w:sz w:val="24"/>
          <w:szCs w:val="24"/>
          <w:u w:color="000000"/>
        </w:rPr>
        <w:t>Culinary Experience:</w:t>
      </w:r>
    </w:p>
    <w:p w14:paraId="175A234E" w14:textId="77777777" w:rsidR="002455A7" w:rsidRPr="00193C11" w:rsidRDefault="00350081">
      <w:pPr>
        <w:spacing w:before="1" w:line="260" w:lineRule="exact"/>
        <w:ind w:left="120" w:right="2099"/>
        <w:rPr>
          <w:sz w:val="24"/>
          <w:szCs w:val="24"/>
        </w:rPr>
      </w:pPr>
      <w:r w:rsidRPr="00193C11">
        <w:rPr>
          <w:b/>
          <w:sz w:val="24"/>
          <w:szCs w:val="24"/>
        </w:rPr>
        <w:t>Hearts</w:t>
      </w:r>
      <w:r w:rsidRPr="00193C11">
        <w:rPr>
          <w:b/>
          <w:spacing w:val="-1"/>
          <w:sz w:val="24"/>
          <w:szCs w:val="24"/>
        </w:rPr>
        <w:t xml:space="preserve"> </w:t>
      </w:r>
      <w:r w:rsidRPr="00193C11">
        <w:rPr>
          <w:b/>
          <w:sz w:val="24"/>
          <w:szCs w:val="24"/>
        </w:rPr>
        <w:t>H</w:t>
      </w:r>
      <w:r w:rsidRPr="00193C11">
        <w:rPr>
          <w:b/>
          <w:spacing w:val="-1"/>
          <w:sz w:val="24"/>
          <w:szCs w:val="24"/>
        </w:rPr>
        <w:t>o</w:t>
      </w:r>
      <w:r w:rsidRPr="00193C11">
        <w:rPr>
          <w:b/>
          <w:sz w:val="24"/>
          <w:szCs w:val="24"/>
        </w:rPr>
        <w:t>me</w:t>
      </w:r>
      <w:r w:rsidRPr="00193C11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Pr="00193C11">
        <w:rPr>
          <w:b/>
          <w:spacing w:val="13"/>
          <w:sz w:val="24"/>
          <w:szCs w:val="24"/>
        </w:rPr>
        <w:t xml:space="preserve"> </w:t>
      </w:r>
      <w:r w:rsidRPr="00193C11">
        <w:rPr>
          <w:sz w:val="24"/>
          <w:szCs w:val="24"/>
        </w:rPr>
        <w:t>Mia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 xml:space="preserve">i, FL Volunteer                                                                                                      </w:t>
      </w:r>
      <w:r w:rsidRPr="00193C11">
        <w:rPr>
          <w:spacing w:val="59"/>
          <w:sz w:val="24"/>
          <w:szCs w:val="24"/>
        </w:rPr>
        <w:t xml:space="preserve"> </w:t>
      </w:r>
      <w:r w:rsidRPr="00193C11">
        <w:rPr>
          <w:sz w:val="24"/>
          <w:szCs w:val="24"/>
        </w:rPr>
        <w:t>04/11</w:t>
      </w:r>
    </w:p>
    <w:p w14:paraId="780926F2" w14:textId="77777777" w:rsidR="002455A7" w:rsidRPr="00193C11" w:rsidRDefault="00350081">
      <w:pPr>
        <w:tabs>
          <w:tab w:val="left" w:pos="480"/>
        </w:tabs>
        <w:spacing w:before="19" w:line="260" w:lineRule="exact"/>
        <w:ind w:left="480" w:right="1208" w:hanging="36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 w:rsidRPr="00193C11">
        <w:rPr>
          <w:rFonts w:ascii="Segoe MDL2 Assets" w:eastAsia="Segoe MDL2 Assets" w:hAnsi="Segoe MDL2 Assets" w:cs="Segoe MDL2 Assets"/>
          <w:sz w:val="24"/>
          <w:szCs w:val="24"/>
        </w:rPr>
        <w:tab/>
      </w:r>
      <w:r w:rsidRPr="00193C11">
        <w:rPr>
          <w:sz w:val="24"/>
          <w:szCs w:val="24"/>
        </w:rPr>
        <w:t xml:space="preserve">Assisted food service </w:t>
      </w:r>
      <w:r w:rsidRPr="00193C11">
        <w:rPr>
          <w:sz w:val="24"/>
          <w:szCs w:val="24"/>
        </w:rPr>
        <w:t xml:space="preserve">director in preparing 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eals for over 100 residents, executed prep lists and followed recipes for lunch ite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s</w:t>
      </w:r>
    </w:p>
    <w:p w14:paraId="12281A49" w14:textId="77777777" w:rsidR="002455A7" w:rsidRPr="00193C11" w:rsidRDefault="00350081">
      <w:pPr>
        <w:spacing w:line="280" w:lineRule="exact"/>
        <w:ind w:left="12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 w:rsidRPr="00193C11"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>Communicated with residents;</w:t>
      </w:r>
      <w:r w:rsidRPr="00193C11">
        <w:rPr>
          <w:spacing w:val="1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 xml:space="preserve">explaining </w:t>
      </w:r>
      <w:r w:rsidRPr="00193C11">
        <w:rPr>
          <w:spacing w:val="-2"/>
          <w:position w:val="-1"/>
          <w:sz w:val="24"/>
          <w:szCs w:val="24"/>
        </w:rPr>
        <w:t>m</w:t>
      </w:r>
      <w:r w:rsidRPr="00193C11">
        <w:rPr>
          <w:position w:val="-1"/>
          <w:sz w:val="24"/>
          <w:szCs w:val="24"/>
        </w:rPr>
        <w:t>enu ite</w:t>
      </w:r>
      <w:r w:rsidRPr="00193C11">
        <w:rPr>
          <w:spacing w:val="-2"/>
          <w:position w:val="-1"/>
          <w:sz w:val="24"/>
          <w:szCs w:val="24"/>
        </w:rPr>
        <w:t>m</w:t>
      </w:r>
      <w:r w:rsidRPr="00193C11">
        <w:rPr>
          <w:position w:val="-1"/>
          <w:sz w:val="24"/>
          <w:szCs w:val="24"/>
        </w:rPr>
        <w:t>s and options during service on hot line</w:t>
      </w:r>
    </w:p>
    <w:p w14:paraId="27852C7A" w14:textId="77777777" w:rsidR="002455A7" w:rsidRPr="00193C11" w:rsidRDefault="00350081">
      <w:pPr>
        <w:tabs>
          <w:tab w:val="left" w:pos="460"/>
        </w:tabs>
        <w:spacing w:before="23" w:line="260" w:lineRule="exact"/>
        <w:ind w:left="480" w:right="1520" w:hanging="36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 w:rsidRPr="00193C11">
        <w:rPr>
          <w:rFonts w:ascii="Segoe MDL2 Assets" w:eastAsia="Segoe MDL2 Assets" w:hAnsi="Segoe MDL2 Assets" w:cs="Segoe MDL2 Assets"/>
          <w:sz w:val="24"/>
          <w:szCs w:val="24"/>
        </w:rPr>
        <w:tab/>
      </w:r>
      <w:r w:rsidRPr="00193C11">
        <w:rPr>
          <w:sz w:val="24"/>
          <w:szCs w:val="24"/>
        </w:rPr>
        <w:t xml:space="preserve">Supported other volunteers in closing kitchen </w:t>
      </w:r>
      <w:r w:rsidRPr="00193C11">
        <w:rPr>
          <w:sz w:val="24"/>
          <w:szCs w:val="24"/>
        </w:rPr>
        <w:t>for lunch, sanitized work station, properly stored necessary food ite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s and products</w:t>
      </w:r>
    </w:p>
    <w:p w14:paraId="3B080283" w14:textId="77777777" w:rsidR="002455A7" w:rsidRPr="00193C11" w:rsidRDefault="002455A7">
      <w:pPr>
        <w:spacing w:before="13" w:line="260" w:lineRule="exact"/>
        <w:rPr>
          <w:sz w:val="26"/>
          <w:szCs w:val="26"/>
        </w:rPr>
      </w:pPr>
    </w:p>
    <w:p w14:paraId="3D552C4A" w14:textId="77777777" w:rsidR="002455A7" w:rsidRPr="00193C11" w:rsidRDefault="00350081">
      <w:pPr>
        <w:ind w:left="120" w:right="1965"/>
        <w:rPr>
          <w:sz w:val="24"/>
          <w:szCs w:val="24"/>
        </w:rPr>
      </w:pPr>
      <w:r w:rsidRPr="00193C11">
        <w:rPr>
          <w:b/>
          <w:sz w:val="24"/>
          <w:szCs w:val="24"/>
        </w:rPr>
        <w:t xml:space="preserve">Miami Vocation Technical School                                                             </w:t>
      </w:r>
      <w:r w:rsidRPr="00193C11">
        <w:rPr>
          <w:b/>
          <w:spacing w:val="17"/>
          <w:sz w:val="24"/>
          <w:szCs w:val="24"/>
        </w:rPr>
        <w:t xml:space="preserve"> </w:t>
      </w:r>
      <w:r w:rsidRPr="00193C11">
        <w:rPr>
          <w:sz w:val="24"/>
          <w:szCs w:val="24"/>
        </w:rPr>
        <w:t>Mia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i, FL Kitchen Assistant</w:t>
      </w:r>
      <w:r w:rsidRPr="00193C11">
        <w:rPr>
          <w:sz w:val="24"/>
          <w:szCs w:val="24"/>
        </w:rPr>
        <w:t xml:space="preserve">                                                                                          </w:t>
      </w:r>
      <w:r w:rsidRPr="00193C11">
        <w:rPr>
          <w:spacing w:val="41"/>
          <w:sz w:val="24"/>
          <w:szCs w:val="24"/>
        </w:rPr>
        <w:t xml:space="preserve"> </w:t>
      </w:r>
      <w:r w:rsidRPr="00193C11">
        <w:rPr>
          <w:sz w:val="24"/>
          <w:szCs w:val="24"/>
        </w:rPr>
        <w:t>09/08-06/10</w:t>
      </w:r>
    </w:p>
    <w:p w14:paraId="0790DE6A" w14:textId="77777777" w:rsidR="002455A7" w:rsidRPr="00193C11" w:rsidRDefault="00350081">
      <w:pPr>
        <w:tabs>
          <w:tab w:val="left" w:pos="460"/>
        </w:tabs>
        <w:spacing w:before="23" w:line="260" w:lineRule="exact"/>
        <w:ind w:left="480" w:right="1388" w:hanging="36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 w:rsidRPr="00193C11">
        <w:rPr>
          <w:rFonts w:ascii="Segoe MDL2 Assets" w:eastAsia="Segoe MDL2 Assets" w:hAnsi="Segoe MDL2 Assets" w:cs="Segoe MDL2 Assets"/>
          <w:sz w:val="24"/>
          <w:szCs w:val="24"/>
        </w:rPr>
        <w:tab/>
      </w:r>
      <w:r w:rsidRPr="00193C11">
        <w:rPr>
          <w:sz w:val="24"/>
          <w:szCs w:val="24"/>
        </w:rPr>
        <w:t>Created and prepared lu</w:t>
      </w:r>
      <w:r w:rsidRPr="00193C11">
        <w:rPr>
          <w:spacing w:val="-1"/>
          <w:sz w:val="24"/>
          <w:szCs w:val="24"/>
        </w:rPr>
        <w:t>n</w:t>
      </w:r>
      <w:r w:rsidRPr="00193C11">
        <w:rPr>
          <w:sz w:val="24"/>
          <w:szCs w:val="24"/>
        </w:rPr>
        <w:t>ch and special eve</w:t>
      </w:r>
      <w:r w:rsidRPr="00193C11">
        <w:rPr>
          <w:spacing w:val="-1"/>
          <w:sz w:val="24"/>
          <w:szCs w:val="24"/>
        </w:rPr>
        <w:t>n</w:t>
      </w:r>
      <w:r w:rsidRPr="00193C11">
        <w:rPr>
          <w:sz w:val="24"/>
          <w:szCs w:val="24"/>
        </w:rPr>
        <w:t>t</w:t>
      </w:r>
      <w:r w:rsidRPr="00193C11">
        <w:rPr>
          <w:spacing w:val="-1"/>
          <w:sz w:val="24"/>
          <w:szCs w:val="24"/>
        </w:rPr>
        <w:t xml:space="preserve"> </w:t>
      </w:r>
      <w:r w:rsidRPr="00193C11">
        <w:rPr>
          <w:sz w:val="24"/>
          <w:szCs w:val="24"/>
        </w:rPr>
        <w:t>ite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s for students, faculty and guests of the high school</w:t>
      </w:r>
    </w:p>
    <w:p w14:paraId="5BB13F94" w14:textId="77777777" w:rsidR="002455A7" w:rsidRPr="00193C11" w:rsidRDefault="00350081">
      <w:pPr>
        <w:tabs>
          <w:tab w:val="left" w:pos="460"/>
        </w:tabs>
        <w:spacing w:before="18" w:line="260" w:lineRule="exact"/>
        <w:ind w:left="480" w:right="1089" w:hanging="36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 w:rsidRPr="00193C11">
        <w:rPr>
          <w:rFonts w:ascii="Segoe MDL2 Assets" w:eastAsia="Segoe MDL2 Assets" w:hAnsi="Segoe MDL2 Assets" w:cs="Segoe MDL2 Assets"/>
          <w:sz w:val="24"/>
          <w:szCs w:val="24"/>
        </w:rPr>
        <w:tab/>
      </w:r>
      <w:r w:rsidRPr="00193C11">
        <w:rPr>
          <w:sz w:val="24"/>
          <w:szCs w:val="24"/>
        </w:rPr>
        <w:t>Acted as head chef for 2 week rotation; creat</w:t>
      </w:r>
      <w:r w:rsidRPr="00193C11">
        <w:rPr>
          <w:spacing w:val="-1"/>
          <w:sz w:val="24"/>
          <w:szCs w:val="24"/>
        </w:rPr>
        <w:t>e</w:t>
      </w:r>
      <w:r w:rsidRPr="00193C11">
        <w:rPr>
          <w:sz w:val="24"/>
          <w:szCs w:val="24"/>
        </w:rPr>
        <w:t>d prep lists, ordered ite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 xml:space="preserve">s, supervised up to 25 peers, ensured proper 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enu execution</w:t>
      </w:r>
    </w:p>
    <w:p w14:paraId="39E0FE03" w14:textId="77777777" w:rsidR="002455A7" w:rsidRPr="00193C11" w:rsidRDefault="00350081">
      <w:pPr>
        <w:spacing w:line="280" w:lineRule="exact"/>
        <w:ind w:left="12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 w:rsidRPr="00193C11"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 xml:space="preserve">Learned to properly take and record </w:t>
      </w:r>
      <w:r w:rsidRPr="00193C11">
        <w:rPr>
          <w:spacing w:val="1"/>
          <w:position w:val="-1"/>
          <w:sz w:val="24"/>
          <w:szCs w:val="24"/>
        </w:rPr>
        <w:t>i</w:t>
      </w:r>
      <w:r w:rsidRPr="00193C11">
        <w:rPr>
          <w:position w:val="-1"/>
          <w:sz w:val="24"/>
          <w:szCs w:val="24"/>
        </w:rPr>
        <w:t xml:space="preserve">nventory following FIFO inventory </w:t>
      </w:r>
      <w:r w:rsidRPr="00193C11">
        <w:rPr>
          <w:spacing w:val="-2"/>
          <w:position w:val="-1"/>
          <w:sz w:val="24"/>
          <w:szCs w:val="24"/>
        </w:rPr>
        <w:t>m</w:t>
      </w:r>
      <w:r w:rsidRPr="00193C11">
        <w:rPr>
          <w:position w:val="-1"/>
          <w:sz w:val="24"/>
          <w:szCs w:val="24"/>
        </w:rPr>
        <w:t>ethod</w:t>
      </w:r>
    </w:p>
    <w:p w14:paraId="077D8C7D" w14:textId="77777777" w:rsidR="002455A7" w:rsidRPr="00193C11" w:rsidRDefault="002455A7">
      <w:pPr>
        <w:spacing w:before="3" w:line="140" w:lineRule="exact"/>
        <w:rPr>
          <w:sz w:val="15"/>
          <w:szCs w:val="15"/>
        </w:rPr>
      </w:pPr>
    </w:p>
    <w:p w14:paraId="76835140" w14:textId="77777777" w:rsidR="002455A7" w:rsidRPr="00193C11" w:rsidRDefault="002455A7">
      <w:pPr>
        <w:spacing w:line="200" w:lineRule="exact"/>
      </w:pPr>
    </w:p>
    <w:p w14:paraId="26D10D25" w14:textId="77777777" w:rsidR="002455A7" w:rsidRPr="00193C11" w:rsidRDefault="002455A7">
      <w:pPr>
        <w:spacing w:line="200" w:lineRule="exact"/>
      </w:pPr>
    </w:p>
    <w:p w14:paraId="3CF218E3" w14:textId="77777777" w:rsidR="002455A7" w:rsidRPr="00193C11" w:rsidRDefault="00350081">
      <w:pPr>
        <w:ind w:left="120"/>
        <w:rPr>
          <w:sz w:val="24"/>
          <w:szCs w:val="24"/>
        </w:rPr>
      </w:pPr>
      <w:r w:rsidRPr="00193C11">
        <w:rPr>
          <w:b/>
          <w:sz w:val="24"/>
          <w:szCs w:val="24"/>
          <w:u w:color="000000"/>
        </w:rPr>
        <w:t>Education:</w:t>
      </w:r>
    </w:p>
    <w:p w14:paraId="2EB18B24" w14:textId="77777777" w:rsidR="002455A7" w:rsidRPr="00193C11" w:rsidRDefault="00350081">
      <w:pPr>
        <w:spacing w:before="1" w:line="260" w:lineRule="exact"/>
        <w:ind w:left="120" w:right="1557"/>
        <w:rPr>
          <w:sz w:val="24"/>
          <w:szCs w:val="24"/>
        </w:rPr>
      </w:pPr>
      <w:r w:rsidRPr="00193C11">
        <w:rPr>
          <w:b/>
          <w:sz w:val="24"/>
          <w:szCs w:val="24"/>
        </w:rPr>
        <w:t>Johnson &amp; Wales University</w:t>
      </w:r>
      <w:r w:rsidRPr="00193C11">
        <w:rPr>
          <w:b/>
          <w:sz w:val="24"/>
          <w:szCs w:val="24"/>
        </w:rPr>
        <w:t xml:space="preserve">                                                                      </w:t>
      </w:r>
      <w:r w:rsidRPr="00193C11">
        <w:rPr>
          <w:b/>
          <w:spacing w:val="14"/>
          <w:sz w:val="24"/>
          <w:szCs w:val="24"/>
        </w:rPr>
        <w:t xml:space="preserve"> </w:t>
      </w:r>
      <w:r w:rsidRPr="00193C11">
        <w:rPr>
          <w:sz w:val="24"/>
          <w:szCs w:val="24"/>
        </w:rPr>
        <w:t>Mia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i, FL Associate</w:t>
      </w:r>
      <w:r w:rsidRPr="00193C11">
        <w:rPr>
          <w:spacing w:val="-1"/>
          <w:sz w:val="24"/>
          <w:szCs w:val="24"/>
        </w:rPr>
        <w:t xml:space="preserve"> </w:t>
      </w:r>
      <w:r w:rsidRPr="00193C11">
        <w:rPr>
          <w:sz w:val="24"/>
          <w:szCs w:val="24"/>
        </w:rPr>
        <w:t xml:space="preserve">in Science, Culinary Arts                                                              </w:t>
      </w:r>
      <w:r w:rsidRPr="00193C11">
        <w:rPr>
          <w:spacing w:val="1"/>
          <w:sz w:val="24"/>
          <w:szCs w:val="24"/>
        </w:rPr>
        <w:t xml:space="preserve"> </w:t>
      </w:r>
      <w:r w:rsidRPr="00193C11">
        <w:rPr>
          <w:sz w:val="24"/>
          <w:szCs w:val="24"/>
        </w:rPr>
        <w:t>Candidate 05/12</w:t>
      </w:r>
    </w:p>
    <w:p w14:paraId="6C33B346" w14:textId="77777777" w:rsidR="002455A7" w:rsidRPr="00193C11" w:rsidRDefault="00350081">
      <w:pPr>
        <w:spacing w:line="260" w:lineRule="exact"/>
        <w:ind w:left="120"/>
        <w:rPr>
          <w:sz w:val="24"/>
          <w:szCs w:val="24"/>
        </w:rPr>
      </w:pPr>
      <w:r w:rsidRPr="00193C11">
        <w:rPr>
          <w:sz w:val="24"/>
          <w:szCs w:val="24"/>
        </w:rPr>
        <w:t>Bachelors of</w:t>
      </w:r>
      <w:r w:rsidRPr="00193C11">
        <w:rPr>
          <w:spacing w:val="-2"/>
          <w:sz w:val="24"/>
          <w:szCs w:val="24"/>
        </w:rPr>
        <w:t xml:space="preserve"> </w:t>
      </w:r>
      <w:r w:rsidRPr="00193C11">
        <w:rPr>
          <w:sz w:val="24"/>
          <w:szCs w:val="24"/>
        </w:rPr>
        <w:t>Science, F</w:t>
      </w:r>
      <w:r w:rsidRPr="00193C11">
        <w:rPr>
          <w:spacing w:val="-1"/>
          <w:sz w:val="24"/>
          <w:szCs w:val="24"/>
        </w:rPr>
        <w:t>o</w:t>
      </w:r>
      <w:r w:rsidRPr="00193C11">
        <w:rPr>
          <w:sz w:val="24"/>
          <w:szCs w:val="24"/>
        </w:rPr>
        <w:t>od Service Manage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ent</w:t>
      </w:r>
      <w:r w:rsidRPr="00193C11">
        <w:rPr>
          <w:sz w:val="24"/>
          <w:szCs w:val="24"/>
        </w:rPr>
        <w:t xml:space="preserve">                                        </w:t>
      </w:r>
      <w:r w:rsidRPr="00193C11">
        <w:rPr>
          <w:spacing w:val="8"/>
          <w:sz w:val="24"/>
          <w:szCs w:val="24"/>
        </w:rPr>
        <w:t xml:space="preserve"> </w:t>
      </w:r>
      <w:r w:rsidRPr="00193C11">
        <w:rPr>
          <w:sz w:val="24"/>
          <w:szCs w:val="24"/>
        </w:rPr>
        <w:t>Candidate, 05/14</w:t>
      </w:r>
    </w:p>
    <w:p w14:paraId="16718469" w14:textId="77777777" w:rsidR="002455A7" w:rsidRPr="00193C11" w:rsidRDefault="002455A7">
      <w:pPr>
        <w:spacing w:before="18" w:line="260" w:lineRule="exact"/>
        <w:rPr>
          <w:sz w:val="26"/>
          <w:szCs w:val="26"/>
        </w:rPr>
      </w:pPr>
    </w:p>
    <w:p w14:paraId="1BF16CEA" w14:textId="77777777" w:rsidR="002455A7" w:rsidRPr="00193C11" w:rsidRDefault="00350081">
      <w:pPr>
        <w:ind w:left="120"/>
        <w:rPr>
          <w:sz w:val="24"/>
          <w:szCs w:val="24"/>
        </w:rPr>
      </w:pPr>
      <w:r w:rsidRPr="00193C11">
        <w:rPr>
          <w:b/>
          <w:sz w:val="24"/>
          <w:szCs w:val="24"/>
          <w:u w:color="000000"/>
        </w:rPr>
        <w:t>Clubs &amp; Organ</w:t>
      </w:r>
      <w:r w:rsidRPr="00193C11">
        <w:rPr>
          <w:b/>
          <w:spacing w:val="2"/>
          <w:sz w:val="24"/>
          <w:szCs w:val="24"/>
          <w:u w:color="000000"/>
        </w:rPr>
        <w:t>i</w:t>
      </w:r>
      <w:r w:rsidRPr="00193C11">
        <w:rPr>
          <w:b/>
          <w:spacing w:val="-2"/>
          <w:sz w:val="24"/>
          <w:szCs w:val="24"/>
          <w:u w:color="000000"/>
        </w:rPr>
        <w:t>z</w:t>
      </w:r>
      <w:r w:rsidRPr="00193C11">
        <w:rPr>
          <w:b/>
          <w:sz w:val="24"/>
          <w:szCs w:val="24"/>
          <w:u w:color="000000"/>
        </w:rPr>
        <w:t>ations:</w:t>
      </w:r>
    </w:p>
    <w:p w14:paraId="17EC0C66" w14:textId="77777777" w:rsidR="002455A7" w:rsidRPr="00193C11" w:rsidRDefault="00350081">
      <w:pPr>
        <w:spacing w:line="280" w:lineRule="exact"/>
        <w:ind w:left="18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 w:rsidRPr="00193C11"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>Skills USA – 2</w:t>
      </w:r>
      <w:r w:rsidRPr="00193C11">
        <w:rPr>
          <w:spacing w:val="1"/>
          <w:position w:val="10"/>
          <w:sz w:val="16"/>
          <w:szCs w:val="16"/>
        </w:rPr>
        <w:t>n</w:t>
      </w:r>
      <w:r w:rsidRPr="00193C11">
        <w:rPr>
          <w:position w:val="10"/>
          <w:sz w:val="16"/>
          <w:szCs w:val="16"/>
        </w:rPr>
        <w:t>d</w:t>
      </w:r>
      <w:r w:rsidRPr="00193C11">
        <w:rPr>
          <w:spacing w:val="17"/>
          <w:position w:val="10"/>
          <w:sz w:val="16"/>
          <w:szCs w:val="16"/>
        </w:rPr>
        <w:t xml:space="preserve"> </w:t>
      </w:r>
      <w:r w:rsidRPr="00193C11">
        <w:rPr>
          <w:position w:val="-1"/>
          <w:sz w:val="24"/>
          <w:szCs w:val="24"/>
        </w:rPr>
        <w:t>place Team</w:t>
      </w:r>
      <w:r w:rsidRPr="00193C11">
        <w:rPr>
          <w:spacing w:val="-2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>Challenge 2009</w:t>
      </w:r>
    </w:p>
    <w:p w14:paraId="55A47228" w14:textId="77777777" w:rsidR="002455A7" w:rsidRPr="00193C11" w:rsidRDefault="00350081">
      <w:pPr>
        <w:tabs>
          <w:tab w:val="left" w:pos="540"/>
        </w:tabs>
        <w:spacing w:before="21" w:line="260" w:lineRule="exact"/>
        <w:ind w:left="540" w:right="1120" w:hanging="36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 w:rsidRPr="00193C11">
        <w:rPr>
          <w:rFonts w:ascii="Segoe MDL2 Assets" w:eastAsia="Segoe MDL2 Assets" w:hAnsi="Segoe MDL2 Assets" w:cs="Segoe MDL2 Assets"/>
          <w:sz w:val="24"/>
          <w:szCs w:val="24"/>
        </w:rPr>
        <w:tab/>
      </w:r>
      <w:r w:rsidRPr="00193C11">
        <w:rPr>
          <w:sz w:val="24"/>
          <w:szCs w:val="24"/>
        </w:rPr>
        <w:t xml:space="preserve">09/2009-07/2010- Culinary Club: </w:t>
      </w:r>
      <w:r w:rsidRPr="00193C11">
        <w:rPr>
          <w:spacing w:val="-2"/>
          <w:sz w:val="24"/>
          <w:szCs w:val="24"/>
        </w:rPr>
        <w:t>H</w:t>
      </w:r>
      <w:r w:rsidRPr="00193C11">
        <w:rPr>
          <w:sz w:val="24"/>
          <w:szCs w:val="24"/>
        </w:rPr>
        <w:t xml:space="preserve">ead of Communications helped organize activities, contacted and was in charge of </w:t>
      </w:r>
      <w:r w:rsidRPr="00193C11">
        <w:rPr>
          <w:sz w:val="24"/>
          <w:szCs w:val="24"/>
        </w:rPr>
        <w:t>communicating</w:t>
      </w:r>
      <w:r w:rsidRPr="00193C11">
        <w:rPr>
          <w:spacing w:val="-1"/>
          <w:sz w:val="24"/>
          <w:szCs w:val="24"/>
        </w:rPr>
        <w:t xml:space="preserve"> </w:t>
      </w:r>
      <w:r w:rsidRPr="00193C11">
        <w:rPr>
          <w:sz w:val="24"/>
          <w:szCs w:val="24"/>
        </w:rPr>
        <w:t xml:space="preserve">with </w:t>
      </w:r>
      <w:r w:rsidRPr="00193C11">
        <w:rPr>
          <w:spacing w:val="-2"/>
          <w:sz w:val="24"/>
          <w:szCs w:val="24"/>
        </w:rPr>
        <w:t>m</w:t>
      </w:r>
      <w:r w:rsidRPr="00193C11">
        <w:rPr>
          <w:spacing w:val="2"/>
          <w:sz w:val="24"/>
          <w:szCs w:val="24"/>
        </w:rPr>
        <w:t>e</w:t>
      </w:r>
      <w:r w:rsidRPr="00193C11">
        <w:rPr>
          <w:spacing w:val="-2"/>
          <w:sz w:val="24"/>
          <w:szCs w:val="24"/>
        </w:rPr>
        <w:t>m</w:t>
      </w:r>
      <w:r w:rsidRPr="00193C11">
        <w:rPr>
          <w:sz w:val="24"/>
          <w:szCs w:val="24"/>
        </w:rPr>
        <w:t>bers with dates, upco</w:t>
      </w:r>
      <w:r w:rsidRPr="00193C11">
        <w:rPr>
          <w:spacing w:val="-2"/>
          <w:sz w:val="24"/>
          <w:szCs w:val="24"/>
        </w:rPr>
        <w:t>m</w:t>
      </w:r>
      <w:r w:rsidRPr="00193C11">
        <w:rPr>
          <w:spacing w:val="1"/>
          <w:sz w:val="24"/>
          <w:szCs w:val="24"/>
        </w:rPr>
        <w:t>i</w:t>
      </w:r>
      <w:r w:rsidRPr="00193C11">
        <w:rPr>
          <w:sz w:val="24"/>
          <w:szCs w:val="24"/>
        </w:rPr>
        <w:t>ng events.</w:t>
      </w:r>
    </w:p>
    <w:p w14:paraId="20BC3EDA" w14:textId="77777777" w:rsidR="002455A7" w:rsidRPr="00193C11" w:rsidRDefault="00350081">
      <w:pPr>
        <w:spacing w:line="280" w:lineRule="exact"/>
        <w:ind w:left="180"/>
        <w:rPr>
          <w:sz w:val="24"/>
          <w:szCs w:val="24"/>
        </w:rPr>
      </w:pPr>
      <w:r w:rsidRPr="00193C11"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 w:rsidRPr="00193C11"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 w:rsidRPr="00193C11">
        <w:rPr>
          <w:position w:val="-1"/>
          <w:sz w:val="24"/>
          <w:szCs w:val="24"/>
        </w:rPr>
        <w:t xml:space="preserve">Parents </w:t>
      </w:r>
      <w:r w:rsidRPr="00193C11">
        <w:rPr>
          <w:spacing w:val="-2"/>
          <w:position w:val="-1"/>
          <w:sz w:val="24"/>
          <w:szCs w:val="24"/>
        </w:rPr>
        <w:t>W</w:t>
      </w:r>
      <w:r w:rsidRPr="00193C11">
        <w:rPr>
          <w:position w:val="-1"/>
          <w:sz w:val="24"/>
          <w:szCs w:val="24"/>
        </w:rPr>
        <w:t xml:space="preserve">eekends: Johnson &amp; </w:t>
      </w:r>
      <w:r w:rsidRPr="00193C11">
        <w:rPr>
          <w:spacing w:val="-2"/>
          <w:position w:val="-1"/>
          <w:sz w:val="24"/>
          <w:szCs w:val="24"/>
        </w:rPr>
        <w:t>W</w:t>
      </w:r>
      <w:r w:rsidRPr="00193C11">
        <w:rPr>
          <w:position w:val="-1"/>
          <w:sz w:val="24"/>
          <w:szCs w:val="24"/>
        </w:rPr>
        <w:t>ales University. 2010</w:t>
      </w:r>
    </w:p>
    <w:sectPr w:rsidR="002455A7" w:rsidRPr="00193C11">
      <w:type w:val="continuous"/>
      <w:pgSz w:w="12240" w:h="15840"/>
      <w:pgMar w:top="960" w:right="4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7D70D7"/>
    <w:multiLevelType w:val="multilevel"/>
    <w:tmpl w:val="8DB4A5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5A7"/>
    <w:rsid w:val="00193C11"/>
    <w:rsid w:val="002455A7"/>
    <w:rsid w:val="0035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4DDBBA43"/>
  <w15:docId w15:val="{18191BB0-823A-4AE9-9BF7-A62B2B29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5008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0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mailto:t*******@jwu.edu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mailto:resume@yahoo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hyperlink" Target="mailto:resume@g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mailto:camron@gmail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mailto:resume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2021-03-20T12:07:00Z</dcterms:created>
  <dcterms:modified xsi:type="dcterms:W3CDTF">2021-03-20T12:19:00Z</dcterms:modified>
</cp:coreProperties>
</file>